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02DAF" w14:textId="77777777" w:rsidR="00B45A85" w:rsidRPr="00B45A85" w:rsidRDefault="00B45A85">
      <w:pPr>
        <w:spacing w:before="50"/>
        <w:ind w:left="100"/>
        <w:rPr>
          <w:rFonts w:asciiTheme="minorHAnsi" w:hAnsiTheme="minorHAnsi" w:cstheme="minorHAnsi"/>
          <w:sz w:val="22"/>
          <w:szCs w:val="22"/>
        </w:rPr>
      </w:pPr>
      <w:r w:rsidRPr="00B45A85">
        <w:rPr>
          <w:rFonts w:asciiTheme="minorHAnsi" w:hAnsiTheme="minorHAnsi" w:cstheme="minorHAnsi"/>
          <w:sz w:val="22"/>
          <w:szCs w:val="22"/>
        </w:rPr>
        <w:t>Theon Rahman</w:t>
      </w:r>
    </w:p>
    <w:p w14:paraId="2A0E7FBD" w14:textId="427EADE8" w:rsidR="00F028D6" w:rsidRPr="00B45A85" w:rsidRDefault="00B45A85">
      <w:pPr>
        <w:spacing w:before="50"/>
        <w:ind w:left="100"/>
        <w:rPr>
          <w:rFonts w:asciiTheme="minorHAnsi" w:eastAsia="Arial" w:hAnsiTheme="minorHAnsi" w:cstheme="minorHAnsi"/>
          <w:sz w:val="22"/>
          <w:szCs w:val="22"/>
        </w:rPr>
      </w:pPr>
      <w:hyperlink r:id="rId5">
        <w:r w:rsidRPr="00B45A85">
          <w:rPr>
            <w:rFonts w:asciiTheme="minorHAnsi" w:eastAsia="Arial" w:hAnsiTheme="minorHAnsi" w:cstheme="minorHAnsi"/>
            <w:sz w:val="22"/>
            <w:szCs w:val="22"/>
          </w:rPr>
          <w:t>theon@gmail.com</w:t>
        </w:r>
      </w:hyperlink>
    </w:p>
    <w:p w14:paraId="09474E3B" w14:textId="10E26358" w:rsidR="00F028D6" w:rsidRPr="00B45A85" w:rsidRDefault="00B45A85">
      <w:pPr>
        <w:spacing w:before="35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45A85">
        <w:rPr>
          <w:rFonts w:asciiTheme="minorHAnsi" w:eastAsia="Arial" w:hAnsiTheme="minorHAnsi" w:cstheme="minorHAnsi"/>
          <w:sz w:val="22"/>
          <w:szCs w:val="22"/>
        </w:rPr>
        <w:t>321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ne</w:t>
      </w:r>
      <w:r w:rsidRPr="00B45A8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45A85">
        <w:rPr>
          <w:rFonts w:asciiTheme="minorHAnsi" w:eastAsia="Verdana" w:hAnsiTheme="minorHAnsi" w:cstheme="minorHAnsi"/>
          <w:w w:val="84"/>
          <w:sz w:val="22"/>
          <w:szCs w:val="22"/>
        </w:rPr>
        <w:t>•</w:t>
      </w:r>
      <w:r w:rsidRPr="00B45A85">
        <w:rPr>
          <w:rFonts w:asciiTheme="minorHAnsi" w:eastAsia="Verdana" w:hAnsiTheme="minorHAnsi" w:cstheme="minorHAnsi"/>
          <w:spacing w:val="-2"/>
          <w:w w:val="84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z w:val="22"/>
          <w:szCs w:val="22"/>
        </w:rPr>
        <w:t>o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z w:val="22"/>
          <w:szCs w:val="22"/>
        </w:rPr>
        <w:t>onto</w:t>
      </w:r>
      <w:r w:rsidRPr="00B45A8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45A85">
        <w:rPr>
          <w:rFonts w:asciiTheme="minorHAnsi" w:eastAsia="Arial" w:hAnsiTheme="minorHAnsi" w:cstheme="minorHAnsi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z w:val="22"/>
          <w:szCs w:val="22"/>
        </w:rPr>
        <w:t>3R</w:t>
      </w:r>
      <w:r w:rsidRPr="00B45A8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1</w:t>
      </w:r>
      <w:r w:rsidRPr="00B45A8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z w:val="22"/>
          <w:szCs w:val="22"/>
        </w:rPr>
        <w:t>6</w:t>
      </w:r>
      <w:r w:rsidRPr="00B45A8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45A85">
        <w:rPr>
          <w:rFonts w:asciiTheme="minorHAnsi" w:eastAsia="Verdana" w:hAnsiTheme="minorHAnsi" w:cstheme="minorHAnsi"/>
          <w:w w:val="84"/>
          <w:sz w:val="22"/>
          <w:szCs w:val="22"/>
        </w:rPr>
        <w:t>•</w:t>
      </w:r>
      <w:r w:rsidRPr="00B45A85">
        <w:rPr>
          <w:rFonts w:asciiTheme="minorHAnsi" w:eastAsia="Verdana" w:hAnsiTheme="minorHAnsi" w:cstheme="minorHAnsi"/>
          <w:spacing w:val="-4"/>
          <w:w w:val="84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B45A85">
        <w:rPr>
          <w:rFonts w:asciiTheme="minorHAnsi" w:eastAsia="Arial" w:hAnsiTheme="minorHAnsi" w:cstheme="minorHAnsi"/>
          <w:sz w:val="22"/>
          <w:szCs w:val="22"/>
        </w:rPr>
        <w:t>416)</w:t>
      </w:r>
      <w:r w:rsidRPr="00B45A8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7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B45A85">
        <w:rPr>
          <w:rFonts w:asciiTheme="minorHAnsi" w:eastAsia="Arial" w:hAnsiTheme="minorHAnsi" w:cstheme="minorHAnsi"/>
          <w:sz w:val="22"/>
          <w:szCs w:val="22"/>
        </w:rPr>
        <w:t>5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B45A85">
        <w:rPr>
          <w:rFonts w:asciiTheme="minorHAnsi" w:eastAsia="Arial" w:hAnsiTheme="minorHAnsi" w:cstheme="minorHAnsi"/>
          <w:sz w:val="22"/>
          <w:szCs w:val="22"/>
        </w:rPr>
        <w:t>43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B45A85">
        <w:rPr>
          <w:rFonts w:asciiTheme="minorHAnsi" w:eastAsia="Arial" w:hAnsiTheme="minorHAnsi" w:cstheme="minorHAnsi"/>
          <w:sz w:val="22"/>
          <w:szCs w:val="22"/>
        </w:rPr>
        <w:t xml:space="preserve">1                                                        </w:t>
      </w:r>
    </w:p>
    <w:p w14:paraId="4256703C" w14:textId="77777777" w:rsidR="00F028D6" w:rsidRPr="00B45A85" w:rsidRDefault="00F028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1C75A8" w14:textId="77777777" w:rsidR="00F028D6" w:rsidRPr="00B45A85" w:rsidRDefault="00F028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DA68ED" w14:textId="77777777" w:rsidR="00F028D6" w:rsidRPr="00B45A85" w:rsidRDefault="00B45A85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z w:val="22"/>
          <w:szCs w:val="22"/>
        </w:rPr>
        <w:t>ep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45A85">
        <w:rPr>
          <w:rFonts w:asciiTheme="minorHAnsi" w:eastAsia="Arial" w:hAnsiTheme="minorHAnsi" w:cstheme="minorHAnsi"/>
          <w:sz w:val="22"/>
          <w:szCs w:val="22"/>
        </w:rPr>
        <w:t>ber</w:t>
      </w:r>
      <w:r w:rsidRPr="00B45A8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5,</w:t>
      </w:r>
      <w:r w:rsidRPr="00B45A8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2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B45A85">
        <w:rPr>
          <w:rFonts w:asciiTheme="minorHAnsi" w:eastAsia="Arial" w:hAnsiTheme="minorHAnsi" w:cstheme="minorHAnsi"/>
          <w:sz w:val="22"/>
          <w:szCs w:val="22"/>
        </w:rPr>
        <w:t>13</w:t>
      </w:r>
    </w:p>
    <w:p w14:paraId="0CF81D19" w14:textId="77777777" w:rsidR="00F028D6" w:rsidRPr="00B45A85" w:rsidRDefault="00F028D6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581091F" w14:textId="77777777" w:rsidR="00F028D6" w:rsidRPr="00B45A85" w:rsidRDefault="00B45A85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B45A85">
        <w:rPr>
          <w:rFonts w:asciiTheme="minorHAnsi" w:eastAsia="Arial" w:hAnsiTheme="minorHAnsi" w:cstheme="minorHAnsi"/>
          <w:sz w:val="22"/>
          <w:szCs w:val="22"/>
        </w:rPr>
        <w:t>a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B45A85">
        <w:rPr>
          <w:rFonts w:asciiTheme="minorHAnsi" w:eastAsia="Arial" w:hAnsiTheme="minorHAnsi" w:cstheme="minorHAnsi"/>
          <w:sz w:val="22"/>
          <w:szCs w:val="22"/>
        </w:rPr>
        <w:t>ah</w:t>
      </w:r>
      <w:r w:rsidRPr="00B45A8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Q</w:t>
      </w:r>
      <w:r w:rsidRPr="00B45A85">
        <w:rPr>
          <w:rFonts w:asciiTheme="minorHAnsi" w:eastAsia="Arial" w:hAnsiTheme="minorHAnsi" w:cstheme="minorHAnsi"/>
          <w:sz w:val="22"/>
          <w:szCs w:val="22"/>
        </w:rPr>
        <w:t>u</w:t>
      </w:r>
      <w:r w:rsidRPr="00B45A8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z w:val="22"/>
          <w:szCs w:val="22"/>
        </w:rPr>
        <w:t>a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45A85">
        <w:rPr>
          <w:rFonts w:asciiTheme="minorHAnsi" w:eastAsia="Arial" w:hAnsiTheme="minorHAnsi" w:cstheme="minorHAnsi"/>
          <w:sz w:val="22"/>
          <w:szCs w:val="22"/>
        </w:rPr>
        <w:t>i</w:t>
      </w:r>
    </w:p>
    <w:p w14:paraId="6247B736" w14:textId="77777777" w:rsidR="00F028D6" w:rsidRPr="00B45A85" w:rsidRDefault="00B45A85">
      <w:pPr>
        <w:spacing w:before="3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45A85">
        <w:rPr>
          <w:rFonts w:asciiTheme="minorHAnsi" w:eastAsia="Arial" w:hAnsiTheme="minorHAnsi" w:cstheme="minorHAnsi"/>
          <w:sz w:val="22"/>
          <w:szCs w:val="22"/>
        </w:rPr>
        <w:t>Man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45A85">
        <w:rPr>
          <w:rFonts w:asciiTheme="minorHAnsi" w:eastAsia="Arial" w:hAnsiTheme="minorHAnsi" w:cstheme="minorHAnsi"/>
          <w:sz w:val="22"/>
          <w:szCs w:val="22"/>
        </w:rPr>
        <w:t>ge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z w:val="22"/>
          <w:szCs w:val="22"/>
        </w:rPr>
        <w:t>,</w:t>
      </w:r>
      <w:r w:rsidRPr="00B45A8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z w:val="22"/>
          <w:szCs w:val="22"/>
        </w:rPr>
        <w:t>o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ft</w:t>
      </w:r>
      <w:r w:rsidRPr="00B45A85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45A85">
        <w:rPr>
          <w:rFonts w:asciiTheme="minorHAnsi" w:eastAsia="Arial" w:hAnsiTheme="minorHAnsi" w:cstheme="minorHAnsi"/>
          <w:sz w:val="22"/>
          <w:szCs w:val="22"/>
        </w:rPr>
        <w:t>a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z w:val="22"/>
          <w:szCs w:val="22"/>
        </w:rPr>
        <w:t>g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ng</w:t>
      </w:r>
      <w:r w:rsidRPr="00B45A8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U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t</w:t>
      </w:r>
    </w:p>
    <w:p w14:paraId="744C815C" w14:textId="77777777" w:rsidR="00F028D6" w:rsidRPr="00B45A85" w:rsidRDefault="00B45A85">
      <w:pPr>
        <w:spacing w:before="3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B45A85">
        <w:rPr>
          <w:rFonts w:asciiTheme="minorHAnsi" w:eastAsia="Arial" w:hAnsiTheme="minorHAnsi" w:cstheme="minorHAnsi"/>
          <w:sz w:val="22"/>
          <w:szCs w:val="22"/>
        </w:rPr>
        <w:t>ene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z w:val="22"/>
          <w:szCs w:val="22"/>
        </w:rPr>
        <w:t>al</w:t>
      </w:r>
      <w:r w:rsidRPr="00B45A8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M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45A85">
        <w:rPr>
          <w:rFonts w:asciiTheme="minorHAnsi" w:eastAsia="Arial" w:hAnsiTheme="minorHAnsi" w:cstheme="minorHAnsi"/>
          <w:sz w:val="22"/>
          <w:szCs w:val="22"/>
        </w:rPr>
        <w:t>to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z w:val="22"/>
          <w:szCs w:val="22"/>
        </w:rPr>
        <w:t>s</w:t>
      </w:r>
    </w:p>
    <w:p w14:paraId="360B9218" w14:textId="77777777" w:rsidR="00F028D6" w:rsidRPr="00B45A85" w:rsidRDefault="00F028D6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74F07D4E" w14:textId="77777777" w:rsidR="00F028D6" w:rsidRPr="00B45A85" w:rsidRDefault="00B45A85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45A85">
        <w:rPr>
          <w:rFonts w:asciiTheme="minorHAnsi" w:eastAsia="Arial" w:hAnsiTheme="minorHAnsi" w:cstheme="minorHAnsi"/>
          <w:sz w:val="22"/>
          <w:szCs w:val="22"/>
        </w:rPr>
        <w:t>Re:</w:t>
      </w:r>
      <w:r w:rsidRPr="00B45A85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B45A85">
        <w:rPr>
          <w:rFonts w:asciiTheme="minorHAnsi" w:eastAsia="Arial" w:hAnsiTheme="minorHAnsi" w:cstheme="minorHAnsi"/>
          <w:sz w:val="22"/>
          <w:szCs w:val="22"/>
        </w:rPr>
        <w:t>u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or</w:t>
      </w:r>
      <w:r w:rsidRPr="00B45A8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z w:val="22"/>
          <w:szCs w:val="22"/>
        </w:rPr>
        <w:t>eer</w:t>
      </w:r>
      <w:r w:rsidRPr="00B45A8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B45A85">
        <w:rPr>
          <w:rFonts w:asciiTheme="minorHAnsi" w:eastAsia="Arial" w:hAnsiTheme="minorHAnsi" w:cstheme="minorHAnsi"/>
          <w:sz w:val="22"/>
          <w:szCs w:val="22"/>
        </w:rPr>
        <w:t>ob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#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3324</w:t>
      </w:r>
    </w:p>
    <w:p w14:paraId="49040A54" w14:textId="77777777" w:rsidR="00F028D6" w:rsidRPr="00B45A85" w:rsidRDefault="00F028D6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3B0D0F0F" w14:textId="77777777" w:rsidR="00F028D6" w:rsidRPr="00B45A85" w:rsidRDefault="00B45A85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45A85">
        <w:rPr>
          <w:rFonts w:asciiTheme="minorHAnsi" w:eastAsia="Arial" w:hAnsiTheme="minorHAnsi" w:cstheme="minorHAnsi"/>
          <w:sz w:val="22"/>
          <w:szCs w:val="22"/>
        </w:rPr>
        <w:t>Dear</w:t>
      </w:r>
      <w:r w:rsidRPr="00B45A8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M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z w:val="22"/>
          <w:szCs w:val="22"/>
        </w:rPr>
        <w:t>.</w:t>
      </w:r>
      <w:r w:rsidRPr="00B45A8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Q</w:t>
      </w:r>
      <w:r w:rsidRPr="00B45A85">
        <w:rPr>
          <w:rFonts w:asciiTheme="minorHAnsi" w:eastAsia="Arial" w:hAnsiTheme="minorHAnsi" w:cstheme="minorHAnsi"/>
          <w:sz w:val="22"/>
          <w:szCs w:val="22"/>
        </w:rPr>
        <w:t>u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,</w:t>
      </w:r>
    </w:p>
    <w:p w14:paraId="7F07846B" w14:textId="77777777" w:rsidR="00F028D6" w:rsidRPr="00B45A85" w:rsidRDefault="00F028D6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5E6FF222" w14:textId="77777777" w:rsidR="00F028D6" w:rsidRPr="00B45A85" w:rsidRDefault="00B45A85">
      <w:pPr>
        <w:spacing w:line="275" w:lineRule="auto"/>
        <w:ind w:left="100" w:right="7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45A85">
        <w:rPr>
          <w:rFonts w:asciiTheme="minorHAnsi" w:eastAsia="Arial" w:hAnsiTheme="minorHAnsi" w:cstheme="minorHAnsi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am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z w:val="22"/>
          <w:szCs w:val="22"/>
        </w:rPr>
        <w:t>y</w:t>
      </w:r>
      <w:r w:rsidRPr="00B45A8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z w:val="22"/>
          <w:szCs w:val="22"/>
        </w:rPr>
        <w:t>ed</w:t>
      </w:r>
      <w:r w:rsidRPr="00B45A8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45A85">
        <w:rPr>
          <w:rFonts w:asciiTheme="minorHAnsi" w:eastAsia="Arial" w:hAnsiTheme="minorHAnsi" w:cstheme="minorHAnsi"/>
          <w:sz w:val="22"/>
          <w:szCs w:val="22"/>
        </w:rPr>
        <w:t>bo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45A85">
        <w:rPr>
          <w:rFonts w:asciiTheme="minorHAnsi" w:eastAsia="Arial" w:hAnsiTheme="minorHAnsi" w:cstheme="minorHAnsi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po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z w:val="22"/>
          <w:szCs w:val="22"/>
        </w:rPr>
        <w:t>y</w:t>
      </w:r>
      <w:r w:rsidRPr="00B45A8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B45A85">
        <w:rPr>
          <w:rFonts w:asciiTheme="minorHAnsi" w:eastAsia="Arial" w:hAnsiTheme="minorHAnsi" w:cstheme="minorHAnsi"/>
          <w:sz w:val="22"/>
          <w:szCs w:val="22"/>
        </w:rPr>
        <w:t>o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ng</w:t>
      </w:r>
      <w:r w:rsidRPr="00B45A8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z w:val="22"/>
          <w:szCs w:val="22"/>
        </w:rPr>
        <w:t>he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of</w:t>
      </w:r>
      <w:r w:rsidRPr="00B45A85">
        <w:rPr>
          <w:rFonts w:asciiTheme="minorHAnsi" w:eastAsia="Arial" w:hAnsiTheme="minorHAnsi" w:cstheme="minorHAnsi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45A85">
        <w:rPr>
          <w:rFonts w:asciiTheme="minorHAnsi" w:eastAsia="Arial" w:hAnsiTheme="minorHAnsi" w:cstheme="minorHAnsi"/>
          <w:sz w:val="22"/>
          <w:szCs w:val="22"/>
        </w:rPr>
        <w:t>a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z w:val="22"/>
          <w:szCs w:val="22"/>
        </w:rPr>
        <w:t>ee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B45A85">
        <w:rPr>
          <w:rFonts w:asciiTheme="minorHAnsi" w:eastAsia="Arial" w:hAnsiTheme="minorHAnsi" w:cstheme="minorHAnsi"/>
          <w:sz w:val="22"/>
          <w:szCs w:val="22"/>
        </w:rPr>
        <w:t>ng</w:t>
      </w:r>
      <w:r w:rsidRPr="00B45A85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B45A85">
        <w:rPr>
          <w:rFonts w:asciiTheme="minorHAnsi" w:eastAsia="Arial" w:hAnsiTheme="minorHAnsi" w:cstheme="minorHAnsi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B45A85">
        <w:rPr>
          <w:rFonts w:asciiTheme="minorHAnsi" w:eastAsia="Arial" w:hAnsiTheme="minorHAnsi" w:cstheme="minorHAnsi"/>
          <w:sz w:val="22"/>
          <w:szCs w:val="22"/>
        </w:rPr>
        <w:t>ene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z w:val="22"/>
          <w:szCs w:val="22"/>
        </w:rPr>
        <w:t>al</w:t>
      </w:r>
      <w:r w:rsidRPr="00B45A8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M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45A85">
        <w:rPr>
          <w:rFonts w:asciiTheme="minorHAnsi" w:eastAsia="Arial" w:hAnsiTheme="minorHAnsi" w:cstheme="minorHAnsi"/>
          <w:sz w:val="22"/>
          <w:szCs w:val="22"/>
        </w:rPr>
        <w:t>to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n the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po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B45A85">
        <w:rPr>
          <w:rFonts w:asciiTheme="minorHAnsi" w:eastAsia="Arial" w:hAnsiTheme="minorHAnsi" w:cstheme="minorHAnsi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on</w:t>
      </w:r>
      <w:r w:rsidRPr="00B45A8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B45A85">
        <w:rPr>
          <w:rFonts w:asciiTheme="minorHAnsi" w:eastAsia="Arial" w:hAnsiTheme="minorHAnsi" w:cstheme="minorHAnsi"/>
          <w:sz w:val="22"/>
          <w:szCs w:val="22"/>
        </w:rPr>
        <w:t>un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or</w:t>
      </w:r>
      <w:r w:rsidRPr="00B45A8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z w:val="22"/>
          <w:szCs w:val="22"/>
        </w:rPr>
        <w:t>eer</w:t>
      </w:r>
      <w:r w:rsidRPr="00B45A8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as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45A85">
        <w:rPr>
          <w:rFonts w:asciiTheme="minorHAnsi" w:eastAsia="Arial" w:hAnsiTheme="minorHAnsi" w:cstheme="minorHAnsi"/>
          <w:sz w:val="22"/>
          <w:szCs w:val="22"/>
        </w:rPr>
        <w:t>d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z w:val="22"/>
          <w:szCs w:val="22"/>
        </w:rPr>
        <w:t>ed</w:t>
      </w:r>
      <w:r w:rsidRPr="00B45A8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45A85">
        <w:rPr>
          <w:rFonts w:asciiTheme="minorHAnsi" w:eastAsia="Arial" w:hAnsiTheme="minorHAnsi" w:cstheme="minorHAnsi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B45A85">
        <w:rPr>
          <w:rFonts w:asciiTheme="minorHAnsi" w:eastAsia="Arial" w:hAnsiTheme="minorHAnsi" w:cstheme="minorHAnsi"/>
          <w:sz w:val="22"/>
          <w:szCs w:val="22"/>
        </w:rPr>
        <w:t>M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web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z w:val="22"/>
          <w:szCs w:val="22"/>
        </w:rPr>
        <w:t>e.</w:t>
      </w:r>
      <w:r w:rsidRPr="00B45A85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45A85">
        <w:rPr>
          <w:rFonts w:asciiTheme="minorHAnsi" w:eastAsia="Arial" w:hAnsiTheme="minorHAnsi" w:cstheme="minorHAnsi"/>
          <w:sz w:val="22"/>
          <w:szCs w:val="22"/>
        </w:rPr>
        <w:t>ur</w:t>
      </w:r>
      <w:r w:rsidRPr="00B45A8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z w:val="22"/>
          <w:szCs w:val="22"/>
        </w:rPr>
        <w:t>ad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45A85">
        <w:rPr>
          <w:rFonts w:asciiTheme="minorHAnsi" w:eastAsia="Arial" w:hAnsiTheme="minorHAnsi" w:cstheme="minorHAnsi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45A85">
        <w:rPr>
          <w:rFonts w:asciiTheme="minorHAnsi" w:eastAsia="Arial" w:hAnsiTheme="minorHAnsi" w:cstheme="minorHAnsi"/>
          <w:sz w:val="22"/>
          <w:szCs w:val="22"/>
        </w:rPr>
        <w:t>a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au</w:t>
      </w:r>
      <w:r w:rsidRPr="00B45A85">
        <w:rPr>
          <w:rFonts w:asciiTheme="minorHAnsi" w:eastAsia="Arial" w:hAnsiTheme="minorHAnsi" w:cstheme="minorHAnsi"/>
          <w:sz w:val="22"/>
          <w:szCs w:val="22"/>
        </w:rPr>
        <w:t>to</w:t>
      </w:r>
      <w:r w:rsidRPr="00B45A8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45A85">
        <w:rPr>
          <w:rFonts w:asciiTheme="minorHAnsi" w:eastAsia="Arial" w:hAnsiTheme="minorHAnsi" w:cstheme="minorHAnsi"/>
          <w:sz w:val="22"/>
          <w:szCs w:val="22"/>
        </w:rPr>
        <w:t>ot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z w:val="22"/>
          <w:szCs w:val="22"/>
        </w:rPr>
        <w:t>g</w:t>
      </w:r>
      <w:r w:rsidRPr="00B45A8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45A85">
        <w:rPr>
          <w:rFonts w:asciiTheme="minorHAnsi" w:eastAsia="Arial" w:hAnsiTheme="minorHAnsi" w:cstheme="minorHAnsi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a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z w:val="22"/>
          <w:szCs w:val="22"/>
        </w:rPr>
        <w:t>d p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z w:val="22"/>
          <w:szCs w:val="22"/>
        </w:rPr>
        <w:t>og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p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45A85">
        <w:rPr>
          <w:rFonts w:asciiTheme="minorHAnsi" w:eastAsia="Arial" w:hAnsiTheme="minorHAnsi" w:cstheme="minorHAnsi"/>
          <w:sz w:val="22"/>
          <w:szCs w:val="22"/>
        </w:rPr>
        <w:t>du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45A85">
        <w:rPr>
          <w:rFonts w:asciiTheme="minorHAnsi" w:eastAsia="Arial" w:hAnsiTheme="minorHAnsi" w:cstheme="minorHAnsi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lo</w:t>
      </w:r>
      <w:r w:rsidRPr="00B45A85">
        <w:rPr>
          <w:rFonts w:asciiTheme="minorHAnsi" w:eastAsia="Arial" w:hAnsiTheme="minorHAnsi" w:cstheme="minorHAnsi"/>
          <w:sz w:val="22"/>
          <w:szCs w:val="22"/>
        </w:rPr>
        <w:t>p</w:t>
      </w:r>
      <w:r w:rsidRPr="00B45A8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45A85">
        <w:rPr>
          <w:rFonts w:asciiTheme="minorHAnsi" w:eastAsia="Arial" w:hAnsiTheme="minorHAnsi" w:cstheme="minorHAnsi"/>
          <w:sz w:val="22"/>
          <w:szCs w:val="22"/>
        </w:rPr>
        <w:t>ent</w:t>
      </w:r>
      <w:r w:rsidRPr="00B45A8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z w:val="22"/>
          <w:szCs w:val="22"/>
        </w:rPr>
        <w:t>at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on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45A85">
        <w:rPr>
          <w:rFonts w:asciiTheme="minorHAnsi" w:eastAsia="Arial" w:hAnsiTheme="minorHAnsi" w:cstheme="minorHAnsi"/>
          <w:sz w:val="22"/>
          <w:szCs w:val="22"/>
        </w:rPr>
        <w:t>l</w:t>
      </w:r>
      <w:r w:rsidRPr="00B45A85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z w:val="22"/>
          <w:szCs w:val="22"/>
        </w:rPr>
        <w:t>o</w:t>
      </w:r>
      <w:r w:rsidRPr="00B45A8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d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45A85">
        <w:rPr>
          <w:rFonts w:asciiTheme="minorHAnsi" w:eastAsia="Arial" w:hAnsiTheme="minorHAnsi" w:cstheme="minorHAnsi"/>
          <w:sz w:val="22"/>
          <w:szCs w:val="22"/>
        </w:rPr>
        <w:t>o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ng</w:t>
      </w:r>
      <w:r w:rsidRPr="00B45A8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p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z w:val="22"/>
          <w:szCs w:val="22"/>
        </w:rPr>
        <w:t>o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on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45A85">
        <w:rPr>
          <w:rFonts w:asciiTheme="minorHAnsi" w:eastAsia="Arial" w:hAnsiTheme="minorHAnsi" w:cstheme="minorHAnsi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45A85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45A85">
        <w:rPr>
          <w:rFonts w:asciiTheme="minorHAnsi" w:eastAsia="Arial" w:hAnsiTheme="minorHAnsi" w:cstheme="minorHAnsi"/>
          <w:sz w:val="22"/>
          <w:szCs w:val="22"/>
        </w:rPr>
        <w:t>.</w:t>
      </w:r>
    </w:p>
    <w:p w14:paraId="07A8E689" w14:textId="77777777" w:rsidR="00F028D6" w:rsidRPr="00B45A85" w:rsidRDefault="00F028D6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75A0C39F" w14:textId="77777777" w:rsidR="00F028D6" w:rsidRPr="00B45A85" w:rsidRDefault="00B45A85">
      <w:pPr>
        <w:spacing w:line="276" w:lineRule="auto"/>
        <w:ind w:left="100" w:right="332"/>
        <w:rPr>
          <w:rFonts w:asciiTheme="minorHAnsi" w:eastAsia="Arial" w:hAnsiTheme="minorHAnsi" w:cstheme="minorHAnsi"/>
          <w:sz w:val="22"/>
          <w:szCs w:val="22"/>
        </w:rPr>
      </w:pPr>
      <w:r w:rsidRPr="00B45A85">
        <w:rPr>
          <w:rFonts w:asciiTheme="minorHAnsi" w:eastAsia="Arial" w:hAnsiTheme="minorHAnsi" w:cstheme="minorHAnsi"/>
          <w:sz w:val="22"/>
          <w:szCs w:val="22"/>
        </w:rPr>
        <w:t>In</w:t>
      </w:r>
      <w:r w:rsidRPr="00B45A8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B45A85">
        <w:rPr>
          <w:rFonts w:asciiTheme="minorHAnsi" w:eastAsia="Arial" w:hAnsiTheme="minorHAnsi" w:cstheme="minorHAnsi"/>
          <w:sz w:val="22"/>
          <w:szCs w:val="22"/>
        </w:rPr>
        <w:t>y</w:t>
      </w:r>
      <w:r w:rsidRPr="00B45A8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45A85">
        <w:rPr>
          <w:rFonts w:asciiTheme="minorHAnsi" w:eastAsia="Arial" w:hAnsiTheme="minorHAnsi" w:cstheme="minorHAnsi"/>
          <w:sz w:val="22"/>
          <w:szCs w:val="22"/>
        </w:rPr>
        <w:t>o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on</w:t>
      </w:r>
      <w:r w:rsidRPr="00B45A8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as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B45A85">
        <w:rPr>
          <w:rFonts w:asciiTheme="minorHAnsi" w:eastAsia="Arial" w:hAnsiTheme="minorHAnsi" w:cstheme="minorHAnsi"/>
          <w:sz w:val="22"/>
          <w:szCs w:val="22"/>
        </w:rPr>
        <w:t>o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ft</w:t>
      </w:r>
      <w:r w:rsidRPr="00B45A85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45A85">
        <w:rPr>
          <w:rFonts w:asciiTheme="minorHAnsi" w:eastAsia="Arial" w:hAnsiTheme="minorHAnsi" w:cstheme="minorHAnsi"/>
          <w:sz w:val="22"/>
          <w:szCs w:val="22"/>
        </w:rPr>
        <w:t>a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z w:val="22"/>
          <w:szCs w:val="22"/>
        </w:rPr>
        <w:t>eer</w:t>
      </w:r>
      <w:r w:rsidRPr="00B45A8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In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w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th</w:t>
      </w:r>
      <w:r w:rsidRPr="00B45A8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B45A85">
        <w:rPr>
          <w:rFonts w:asciiTheme="minorHAnsi" w:eastAsia="Arial" w:hAnsiTheme="minorHAnsi" w:cstheme="minorHAnsi"/>
          <w:sz w:val="22"/>
          <w:szCs w:val="22"/>
        </w:rPr>
        <w:t>M,</w:t>
      </w:r>
      <w:r w:rsidRPr="00B45A8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was</w:t>
      </w:r>
      <w:r w:rsidRPr="00B45A8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45A85">
        <w:rPr>
          <w:rFonts w:asciiTheme="minorHAnsi" w:eastAsia="Arial" w:hAnsiTheme="minorHAnsi" w:cstheme="minorHAnsi"/>
          <w:sz w:val="22"/>
          <w:szCs w:val="22"/>
        </w:rPr>
        <w:t>ed</w:t>
      </w:r>
      <w:r w:rsidRPr="00B45A8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w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th</w:t>
      </w:r>
      <w:r w:rsidRPr="00B45A8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p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z w:val="22"/>
          <w:szCs w:val="22"/>
        </w:rPr>
        <w:t>o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45A85">
        <w:rPr>
          <w:rFonts w:asciiTheme="minorHAnsi" w:eastAsia="Arial" w:hAnsiTheme="minorHAnsi" w:cstheme="minorHAnsi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z w:val="22"/>
          <w:szCs w:val="22"/>
        </w:rPr>
        <w:t>ea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B45A85">
        <w:rPr>
          <w:rFonts w:asciiTheme="minorHAnsi" w:eastAsia="Arial" w:hAnsiTheme="minorHAnsi" w:cstheme="minorHAnsi"/>
          <w:sz w:val="22"/>
          <w:szCs w:val="22"/>
        </w:rPr>
        <w:t>h,</w:t>
      </w:r>
      <w:r w:rsidRPr="00B45A8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p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45A85">
        <w:rPr>
          <w:rFonts w:asciiTheme="minorHAnsi" w:eastAsia="Arial" w:hAnsiTheme="minorHAnsi" w:cstheme="minorHAnsi"/>
          <w:sz w:val="22"/>
          <w:szCs w:val="22"/>
        </w:rPr>
        <w:t>an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z w:val="22"/>
          <w:szCs w:val="22"/>
        </w:rPr>
        <w:t>g,</w:t>
      </w:r>
      <w:r w:rsidRPr="00B45A8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gn</w:t>
      </w:r>
      <w:r w:rsidRPr="00B45A8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a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z w:val="22"/>
          <w:szCs w:val="22"/>
        </w:rPr>
        <w:t>d te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z w:val="22"/>
          <w:szCs w:val="22"/>
        </w:rPr>
        <w:t>g</w:t>
      </w:r>
      <w:r w:rsidRPr="00B45A8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th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B45A85">
        <w:rPr>
          <w:rFonts w:asciiTheme="minorHAnsi" w:eastAsia="Arial" w:hAnsiTheme="minorHAnsi" w:cstheme="minorHAnsi"/>
          <w:sz w:val="22"/>
          <w:szCs w:val="22"/>
        </w:rPr>
        <w:t>o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45A85">
        <w:rPr>
          <w:rFonts w:asciiTheme="minorHAnsi" w:eastAsia="Arial" w:hAnsiTheme="minorHAnsi" w:cstheme="minorHAnsi"/>
          <w:sz w:val="22"/>
          <w:szCs w:val="22"/>
        </w:rPr>
        <w:t>twa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z w:val="22"/>
          <w:szCs w:val="22"/>
        </w:rPr>
        <w:t>odu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45A85">
        <w:rPr>
          <w:rFonts w:asciiTheme="minorHAnsi" w:eastAsia="Arial" w:hAnsiTheme="minorHAnsi" w:cstheme="minorHAnsi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D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45A85">
        <w:rPr>
          <w:rFonts w:asciiTheme="minorHAnsi" w:eastAsia="Arial" w:hAnsiTheme="minorHAnsi" w:cstheme="minorHAnsi"/>
          <w:sz w:val="22"/>
          <w:szCs w:val="22"/>
        </w:rPr>
        <w:t>op</w:t>
      </w:r>
      <w:r w:rsidRPr="00B45A8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45A85">
        <w:rPr>
          <w:rFonts w:asciiTheme="minorHAnsi" w:eastAsia="Arial" w:hAnsiTheme="minorHAnsi" w:cstheme="minorHAnsi"/>
          <w:sz w:val="22"/>
          <w:szCs w:val="22"/>
        </w:rPr>
        <w:t>ent</w:t>
      </w:r>
      <w:r w:rsidRPr="00B45A85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tea</w:t>
      </w:r>
      <w:r w:rsidRPr="00B45A8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45A85">
        <w:rPr>
          <w:rFonts w:asciiTheme="minorHAnsi" w:eastAsia="Arial" w:hAnsiTheme="minorHAnsi" w:cstheme="minorHAnsi"/>
          <w:sz w:val="22"/>
          <w:szCs w:val="22"/>
        </w:rPr>
        <w:t>.</w:t>
      </w:r>
      <w:r w:rsidRPr="00B45A85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z w:val="22"/>
          <w:szCs w:val="22"/>
        </w:rPr>
        <w:t>h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z w:val="22"/>
          <w:szCs w:val="22"/>
        </w:rPr>
        <w:t>ough</w:t>
      </w:r>
      <w:r w:rsidRPr="00B45A8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z w:val="22"/>
          <w:szCs w:val="22"/>
        </w:rPr>
        <w:t>o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45A85">
        <w:rPr>
          <w:rFonts w:asciiTheme="minorHAnsi" w:eastAsia="Arial" w:hAnsiTheme="minorHAnsi" w:cstheme="minorHAnsi"/>
          <w:sz w:val="22"/>
          <w:szCs w:val="22"/>
        </w:rPr>
        <w:t>at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th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ng</w:t>
      </w:r>
      <w:r w:rsidRPr="00B45A8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u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z w:val="22"/>
          <w:szCs w:val="22"/>
        </w:rPr>
        <w:t>ed</w:t>
      </w:r>
      <w:r w:rsidRPr="00B45A8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45A85">
        <w:rPr>
          <w:rFonts w:asciiTheme="minorHAnsi" w:eastAsia="Arial" w:hAnsiTheme="minorHAnsi" w:cstheme="minorHAnsi"/>
          <w:sz w:val="22"/>
          <w:szCs w:val="22"/>
        </w:rPr>
        <w:t>o</w:t>
      </w:r>
      <w:r w:rsidRPr="00B45A8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45A85">
        <w:rPr>
          <w:rFonts w:asciiTheme="minorHAnsi" w:eastAsia="Arial" w:hAnsiTheme="minorHAnsi" w:cstheme="minorHAnsi"/>
          <w:sz w:val="22"/>
          <w:szCs w:val="22"/>
        </w:rPr>
        <w:t>puter</w:t>
      </w:r>
      <w:r w:rsidRPr="00B45A8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a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d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z w:val="22"/>
          <w:szCs w:val="22"/>
        </w:rPr>
        <w:t>d de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45A85">
        <w:rPr>
          <w:rFonts w:asciiTheme="minorHAnsi" w:eastAsia="Arial" w:hAnsiTheme="minorHAnsi" w:cstheme="minorHAnsi"/>
          <w:sz w:val="22"/>
          <w:szCs w:val="22"/>
        </w:rPr>
        <w:t>es</w:t>
      </w:r>
      <w:r w:rsidRPr="00B45A8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to pe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45A85">
        <w:rPr>
          <w:rFonts w:asciiTheme="minorHAnsi" w:eastAsia="Arial" w:hAnsiTheme="minorHAnsi" w:cstheme="minorHAnsi"/>
          <w:sz w:val="22"/>
          <w:szCs w:val="22"/>
        </w:rPr>
        <w:t>o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z w:val="22"/>
          <w:szCs w:val="22"/>
        </w:rPr>
        <w:t>m</w:t>
      </w:r>
      <w:r w:rsidRPr="00B45A8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z w:val="22"/>
          <w:szCs w:val="22"/>
        </w:rPr>
        <w:t>out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ne</w:t>
      </w:r>
      <w:r w:rsidRPr="00B45A8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45A85">
        <w:rPr>
          <w:rFonts w:asciiTheme="minorHAnsi" w:eastAsia="Arial" w:hAnsiTheme="minorHAnsi" w:cstheme="minorHAnsi"/>
          <w:sz w:val="22"/>
          <w:szCs w:val="22"/>
        </w:rPr>
        <w:t>a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45A85">
        <w:rPr>
          <w:rFonts w:asciiTheme="minorHAnsi" w:eastAsia="Arial" w:hAnsiTheme="minorHAnsi" w:cstheme="minorHAnsi"/>
          <w:sz w:val="22"/>
          <w:szCs w:val="22"/>
        </w:rPr>
        <w:t>u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45A85">
        <w:rPr>
          <w:rFonts w:asciiTheme="minorHAnsi" w:eastAsia="Arial" w:hAnsiTheme="minorHAnsi" w:cstheme="minorHAnsi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45A85">
        <w:rPr>
          <w:rFonts w:asciiTheme="minorHAnsi" w:eastAsia="Arial" w:hAnsiTheme="minorHAnsi" w:cstheme="minorHAnsi"/>
          <w:sz w:val="22"/>
          <w:szCs w:val="22"/>
        </w:rPr>
        <w:t>ns</w:t>
      </w:r>
      <w:r w:rsidRPr="00B45A8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B45A85">
        <w:rPr>
          <w:rFonts w:asciiTheme="minorHAnsi" w:eastAsia="Arial" w:hAnsiTheme="minorHAnsi" w:cstheme="minorHAnsi"/>
          <w:sz w:val="22"/>
          <w:szCs w:val="22"/>
        </w:rPr>
        <w:t>eat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ng</w:t>
      </w:r>
      <w:r w:rsidRPr="00B45A8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an</w:t>
      </w:r>
      <w:r w:rsidRPr="00B45A8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ent</w:t>
      </w:r>
      <w:r w:rsidRPr="00B45A8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p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z w:val="22"/>
          <w:szCs w:val="22"/>
        </w:rPr>
        <w:t>o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45A85">
        <w:rPr>
          <w:rFonts w:asciiTheme="minorHAnsi" w:eastAsia="Arial" w:hAnsiTheme="minorHAnsi" w:cstheme="minorHAnsi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d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45A85">
        <w:rPr>
          <w:rFonts w:asciiTheme="minorHAnsi" w:eastAsia="Arial" w:hAnsiTheme="minorHAnsi" w:cstheme="minorHAnsi"/>
          <w:sz w:val="22"/>
          <w:szCs w:val="22"/>
        </w:rPr>
        <w:t>op</w:t>
      </w:r>
      <w:r w:rsidRPr="00B45A8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45A85">
        <w:rPr>
          <w:rFonts w:asciiTheme="minorHAnsi" w:eastAsia="Arial" w:hAnsiTheme="minorHAnsi" w:cstheme="minorHAnsi"/>
          <w:sz w:val="22"/>
          <w:szCs w:val="22"/>
        </w:rPr>
        <w:t>ent</w:t>
      </w:r>
      <w:r w:rsidRPr="00B45A8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B45A85">
        <w:rPr>
          <w:rFonts w:asciiTheme="minorHAnsi" w:eastAsia="Arial" w:hAnsiTheme="minorHAnsi" w:cstheme="minorHAnsi"/>
          <w:sz w:val="22"/>
          <w:szCs w:val="22"/>
        </w:rPr>
        <w:t>ne.</w:t>
      </w:r>
      <w:r w:rsidRPr="00B45A85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B45A85">
        <w:rPr>
          <w:rFonts w:asciiTheme="minorHAnsi" w:eastAsia="Arial" w:hAnsiTheme="minorHAnsi" w:cstheme="minorHAnsi"/>
          <w:sz w:val="22"/>
          <w:szCs w:val="22"/>
        </w:rPr>
        <w:t>u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z w:val="22"/>
          <w:szCs w:val="22"/>
        </w:rPr>
        <w:t>g</w:t>
      </w:r>
      <w:r w:rsidRPr="00B45A8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de</w:t>
      </w:r>
      <w:r w:rsidRPr="00B45A85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 xml:space="preserve">gn 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z w:val="22"/>
          <w:szCs w:val="22"/>
        </w:rPr>
        <w:t>tage</w:t>
      </w:r>
      <w:r w:rsidRPr="00B45A8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45A85">
        <w:rPr>
          <w:rFonts w:asciiTheme="minorHAnsi" w:eastAsia="Arial" w:hAnsiTheme="minorHAnsi" w:cstheme="minorHAnsi"/>
          <w:sz w:val="22"/>
          <w:szCs w:val="22"/>
        </w:rPr>
        <w:t>et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z w:val="22"/>
          <w:szCs w:val="22"/>
        </w:rPr>
        <w:t>h</w:t>
      </w:r>
      <w:r w:rsidRPr="00B45A8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45A85">
        <w:rPr>
          <w:rFonts w:asciiTheme="minorHAnsi" w:eastAsia="Arial" w:hAnsiTheme="minorHAnsi" w:cstheme="minorHAnsi"/>
          <w:sz w:val="22"/>
          <w:szCs w:val="22"/>
        </w:rPr>
        <w:t>u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z w:val="22"/>
          <w:szCs w:val="22"/>
        </w:rPr>
        <w:t>to</w:t>
      </w:r>
      <w:r w:rsidRPr="00B45A8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to</w:t>
      </w:r>
      <w:r w:rsidRPr="00B45A8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b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z w:val="22"/>
          <w:szCs w:val="22"/>
        </w:rPr>
        <w:t>tter</w:t>
      </w:r>
      <w:r w:rsidRPr="00B45A8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45A85">
        <w:rPr>
          <w:rFonts w:asciiTheme="minorHAnsi" w:eastAsia="Arial" w:hAnsiTheme="minorHAnsi" w:cstheme="minorHAnsi"/>
          <w:sz w:val="22"/>
          <w:szCs w:val="22"/>
        </w:rPr>
        <w:t>nde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B45A85">
        <w:rPr>
          <w:rFonts w:asciiTheme="minorHAnsi" w:eastAsia="Arial" w:hAnsiTheme="minorHAnsi" w:cstheme="minorHAnsi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45A85">
        <w:rPr>
          <w:rFonts w:asciiTheme="minorHAnsi" w:eastAsia="Arial" w:hAnsiTheme="minorHAnsi" w:cstheme="minorHAnsi"/>
          <w:sz w:val="22"/>
          <w:szCs w:val="22"/>
        </w:rPr>
        <w:t>nd</w:t>
      </w:r>
      <w:r w:rsidRPr="00B45A8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45A85">
        <w:rPr>
          <w:rFonts w:asciiTheme="minorHAnsi" w:eastAsia="Arial" w:hAnsiTheme="minorHAnsi" w:cstheme="minorHAnsi"/>
          <w:sz w:val="22"/>
          <w:szCs w:val="22"/>
        </w:rPr>
        <w:t>u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45A8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45A85">
        <w:rPr>
          <w:rFonts w:asciiTheme="minorHAnsi" w:eastAsia="Arial" w:hAnsiTheme="minorHAnsi" w:cstheme="minorHAnsi"/>
          <w:sz w:val="22"/>
          <w:szCs w:val="22"/>
        </w:rPr>
        <w:t>er</w:t>
      </w:r>
      <w:r w:rsidRPr="00B45A8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needs</w:t>
      </w:r>
      <w:r w:rsidRPr="00B45A8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and</w:t>
      </w:r>
      <w:r w:rsidRPr="00B45A8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B45A85">
        <w:rPr>
          <w:rFonts w:asciiTheme="minorHAnsi" w:eastAsia="Arial" w:hAnsiTheme="minorHAnsi" w:cstheme="minorHAnsi"/>
          <w:sz w:val="22"/>
          <w:szCs w:val="22"/>
        </w:rPr>
        <w:t>pe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45A85">
        <w:rPr>
          <w:rFonts w:asciiTheme="minorHAnsi" w:eastAsia="Arial" w:hAnsiTheme="minorHAnsi" w:cstheme="minorHAnsi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z w:val="22"/>
          <w:szCs w:val="22"/>
        </w:rPr>
        <w:t>.</w:t>
      </w:r>
      <w:r w:rsidRPr="00B45A85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45A85">
        <w:rPr>
          <w:rFonts w:asciiTheme="minorHAnsi" w:eastAsia="Arial" w:hAnsiTheme="minorHAnsi" w:cstheme="minorHAnsi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45A85">
        <w:rPr>
          <w:rFonts w:asciiTheme="minorHAnsi" w:eastAsia="Arial" w:hAnsiTheme="minorHAnsi" w:cstheme="minorHAnsi"/>
          <w:sz w:val="22"/>
          <w:szCs w:val="22"/>
        </w:rPr>
        <w:t>a</w:t>
      </w:r>
      <w:r w:rsidRPr="00B45A8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45A85">
        <w:rPr>
          <w:rFonts w:asciiTheme="minorHAnsi" w:eastAsia="Arial" w:hAnsiTheme="minorHAnsi" w:cstheme="minorHAnsi"/>
          <w:sz w:val="22"/>
          <w:szCs w:val="22"/>
        </w:rPr>
        <w:t>o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45A85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45A8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B45A85">
        <w:rPr>
          <w:rFonts w:asciiTheme="minorHAnsi" w:eastAsia="Arial" w:hAnsiTheme="minorHAnsi" w:cstheme="minorHAnsi"/>
          <w:sz w:val="22"/>
          <w:szCs w:val="22"/>
        </w:rPr>
        <w:t>ar w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th</w:t>
      </w:r>
      <w:r w:rsidRPr="00B45A8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the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ne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z w:val="22"/>
          <w:szCs w:val="22"/>
        </w:rPr>
        <w:t>ds</w:t>
      </w:r>
      <w:r w:rsidRPr="00B45A8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of I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B45A85">
        <w:rPr>
          <w:rFonts w:asciiTheme="minorHAnsi" w:eastAsia="Arial" w:hAnsiTheme="minorHAnsi" w:cstheme="minorHAnsi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z w:val="22"/>
          <w:szCs w:val="22"/>
        </w:rPr>
        <w:t>nte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45A85">
        <w:rPr>
          <w:rFonts w:asciiTheme="minorHAnsi" w:eastAsia="Arial" w:hAnsiTheme="minorHAnsi" w:cstheme="minorHAnsi"/>
          <w:sz w:val="22"/>
          <w:szCs w:val="22"/>
        </w:rPr>
        <w:t>gge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z w:val="22"/>
          <w:szCs w:val="22"/>
        </w:rPr>
        <w:t>d,</w:t>
      </w:r>
      <w:r w:rsidRPr="00B45A8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45A85">
        <w:rPr>
          <w:rFonts w:asciiTheme="minorHAnsi" w:eastAsia="Arial" w:hAnsiTheme="minorHAnsi" w:cstheme="minorHAnsi"/>
          <w:sz w:val="22"/>
          <w:szCs w:val="22"/>
        </w:rPr>
        <w:t>p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45A8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z w:val="22"/>
          <w:szCs w:val="22"/>
        </w:rPr>
        <w:t>nted</w:t>
      </w:r>
      <w:r w:rsidRPr="00B45A8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and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45A85">
        <w:rPr>
          <w:rFonts w:asciiTheme="minorHAnsi" w:eastAsia="Arial" w:hAnsiTheme="minorHAnsi" w:cstheme="minorHAnsi"/>
          <w:sz w:val="22"/>
          <w:szCs w:val="22"/>
        </w:rPr>
        <w:t>a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nta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ned</w:t>
      </w:r>
      <w:r w:rsidRPr="00B45A8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te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p</w:t>
      </w:r>
      <w:r w:rsidRPr="00B45A8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z w:val="22"/>
          <w:szCs w:val="22"/>
        </w:rPr>
        <w:t>o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45A85">
        <w:rPr>
          <w:rFonts w:asciiTheme="minorHAnsi" w:eastAsia="Arial" w:hAnsiTheme="minorHAnsi" w:cstheme="minorHAnsi"/>
          <w:sz w:val="22"/>
          <w:szCs w:val="22"/>
        </w:rPr>
        <w:t>edu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z w:val="22"/>
          <w:szCs w:val="22"/>
        </w:rPr>
        <w:t>es</w:t>
      </w:r>
      <w:r w:rsidRPr="00B45A8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45A85">
        <w:rPr>
          <w:rFonts w:asciiTheme="minorHAnsi" w:eastAsia="Arial" w:hAnsiTheme="minorHAnsi" w:cstheme="minorHAnsi"/>
          <w:sz w:val="22"/>
          <w:szCs w:val="22"/>
        </w:rPr>
        <w:t>nd</w:t>
      </w:r>
      <w:r w:rsidRPr="00B45A8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scr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pts</w:t>
      </w:r>
      <w:r w:rsidRPr="00B45A8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45A85">
        <w:rPr>
          <w:rFonts w:asciiTheme="minorHAnsi" w:eastAsia="Arial" w:hAnsiTheme="minorHAnsi" w:cstheme="minorHAnsi"/>
          <w:sz w:val="22"/>
          <w:szCs w:val="22"/>
        </w:rPr>
        <w:t>or n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z w:val="22"/>
          <w:szCs w:val="22"/>
        </w:rPr>
        <w:t>w</w:t>
      </w:r>
      <w:r w:rsidRPr="00B45A8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p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45A85">
        <w:rPr>
          <w:rFonts w:asciiTheme="minorHAnsi" w:eastAsia="Arial" w:hAnsiTheme="minorHAnsi" w:cstheme="minorHAnsi"/>
          <w:sz w:val="22"/>
          <w:szCs w:val="22"/>
        </w:rPr>
        <w:t>du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45A85">
        <w:rPr>
          <w:rFonts w:asciiTheme="minorHAnsi" w:eastAsia="Arial" w:hAnsiTheme="minorHAnsi" w:cstheme="minorHAnsi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z w:val="22"/>
          <w:szCs w:val="22"/>
        </w:rPr>
        <w:t>.</w:t>
      </w:r>
    </w:p>
    <w:p w14:paraId="337DB142" w14:textId="77777777" w:rsidR="00F028D6" w:rsidRPr="00B45A85" w:rsidRDefault="00F028D6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78060C9C" w14:textId="77777777" w:rsidR="00F028D6" w:rsidRPr="00B45A85" w:rsidRDefault="00B45A85">
      <w:pPr>
        <w:spacing w:line="277" w:lineRule="auto"/>
        <w:ind w:left="100" w:right="566"/>
        <w:rPr>
          <w:rFonts w:asciiTheme="minorHAnsi" w:eastAsia="Arial" w:hAnsiTheme="minorHAnsi" w:cstheme="minorHAnsi"/>
          <w:sz w:val="22"/>
          <w:szCs w:val="22"/>
        </w:rPr>
      </w:pPr>
      <w:r w:rsidRPr="00B45A85">
        <w:rPr>
          <w:rFonts w:asciiTheme="minorHAnsi" w:eastAsia="Arial" w:hAnsiTheme="minorHAnsi" w:cstheme="minorHAnsi"/>
          <w:sz w:val="22"/>
          <w:szCs w:val="22"/>
        </w:rPr>
        <w:t>In</w:t>
      </w:r>
      <w:r w:rsidRPr="00B45A8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a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45A85">
        <w:rPr>
          <w:rFonts w:asciiTheme="minorHAnsi" w:eastAsia="Arial" w:hAnsiTheme="minorHAnsi" w:cstheme="minorHAnsi"/>
          <w:sz w:val="22"/>
          <w:szCs w:val="22"/>
        </w:rPr>
        <w:t>d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45A85">
        <w:rPr>
          <w:rFonts w:asciiTheme="minorHAnsi" w:eastAsia="Arial" w:hAnsiTheme="minorHAnsi" w:cstheme="minorHAnsi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to</w:t>
      </w:r>
      <w:r w:rsidRPr="00B45A8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B45A85">
        <w:rPr>
          <w:rFonts w:asciiTheme="minorHAnsi" w:eastAsia="Arial" w:hAnsiTheme="minorHAnsi" w:cstheme="minorHAnsi"/>
          <w:sz w:val="22"/>
          <w:szCs w:val="22"/>
        </w:rPr>
        <w:t>y</w:t>
      </w:r>
      <w:r w:rsidRPr="00B45A8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B45A85">
        <w:rPr>
          <w:rFonts w:asciiTheme="minorHAnsi" w:eastAsia="Arial" w:hAnsiTheme="minorHAnsi" w:cstheme="minorHAnsi"/>
          <w:sz w:val="22"/>
          <w:szCs w:val="22"/>
        </w:rPr>
        <w:t>pe</w:t>
      </w:r>
      <w:r w:rsidRPr="00B45A8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en</w:t>
      </w:r>
      <w:r w:rsidRPr="00B45A85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g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z w:val="22"/>
          <w:szCs w:val="22"/>
        </w:rPr>
        <w:t>d</w:t>
      </w:r>
      <w:r w:rsidRPr="00B45A8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w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th</w:t>
      </w:r>
      <w:r w:rsidRPr="00B45A8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45A85">
        <w:rPr>
          <w:rFonts w:asciiTheme="minorHAnsi" w:eastAsia="Arial" w:hAnsiTheme="minorHAnsi" w:cstheme="minorHAnsi"/>
          <w:sz w:val="22"/>
          <w:szCs w:val="22"/>
        </w:rPr>
        <w:t>,</w:t>
      </w:r>
      <w:r w:rsidRPr="00B45A8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am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g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z w:val="22"/>
          <w:szCs w:val="22"/>
        </w:rPr>
        <w:t>adua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ng</w:t>
      </w:r>
      <w:r w:rsidRPr="00B45A8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z w:val="22"/>
          <w:szCs w:val="22"/>
        </w:rPr>
        <w:t>h</w:t>
      </w:r>
      <w:r w:rsidRPr="00B45A8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45A85">
        <w:rPr>
          <w:rFonts w:asciiTheme="minorHAnsi" w:eastAsia="Arial" w:hAnsiTheme="minorHAnsi" w:cstheme="minorHAnsi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H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45A85">
        <w:rPr>
          <w:rFonts w:asciiTheme="minorHAnsi" w:eastAsia="Arial" w:hAnsiTheme="minorHAnsi" w:cstheme="minorHAnsi"/>
          <w:sz w:val="22"/>
          <w:szCs w:val="22"/>
        </w:rPr>
        <w:t>nou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B45A85">
        <w:rPr>
          <w:rFonts w:asciiTheme="minorHAnsi" w:eastAsia="Arial" w:hAnsiTheme="minorHAnsi" w:cstheme="minorHAnsi"/>
          <w:sz w:val="22"/>
          <w:szCs w:val="22"/>
        </w:rPr>
        <w:t>a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45A85">
        <w:rPr>
          <w:rFonts w:asciiTheme="minorHAnsi" w:eastAsia="Arial" w:hAnsiTheme="minorHAnsi" w:cstheme="minorHAnsi"/>
          <w:sz w:val="22"/>
          <w:szCs w:val="22"/>
        </w:rPr>
        <w:t>he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45A85">
        <w:rPr>
          <w:rFonts w:asciiTheme="minorHAnsi" w:eastAsia="Arial" w:hAnsiTheme="minorHAnsi" w:cstheme="minorHAnsi"/>
          <w:sz w:val="22"/>
          <w:szCs w:val="22"/>
        </w:rPr>
        <w:t>or</w:t>
      </w:r>
      <w:r w:rsidRPr="00B45A8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45A85">
        <w:rPr>
          <w:rFonts w:asciiTheme="minorHAnsi" w:eastAsia="Arial" w:hAnsiTheme="minorHAnsi" w:cstheme="minorHAnsi"/>
          <w:sz w:val="22"/>
          <w:szCs w:val="22"/>
        </w:rPr>
        <w:t>p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ed</w:t>
      </w:r>
      <w:r w:rsidRPr="00B45A8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45A85">
        <w:rPr>
          <w:rFonts w:asciiTheme="minorHAnsi" w:eastAsia="Arial" w:hAnsiTheme="minorHAnsi" w:cstheme="minorHAnsi"/>
          <w:sz w:val="22"/>
          <w:szCs w:val="22"/>
        </w:rPr>
        <w:t>e deg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45A85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B45A85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B45A85">
        <w:rPr>
          <w:rFonts w:asciiTheme="minorHAnsi" w:eastAsia="Arial" w:hAnsiTheme="minorHAnsi" w:cstheme="minorHAnsi"/>
          <w:sz w:val="22"/>
          <w:szCs w:val="22"/>
        </w:rPr>
        <w:t>o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z w:val="22"/>
          <w:szCs w:val="22"/>
        </w:rPr>
        <w:t>k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Un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B45A85">
        <w:rPr>
          <w:rFonts w:asciiTheme="minorHAnsi" w:eastAsia="Arial" w:hAnsiTheme="minorHAnsi" w:cstheme="minorHAnsi"/>
          <w:sz w:val="22"/>
          <w:szCs w:val="22"/>
        </w:rPr>
        <w:t>.</w:t>
      </w:r>
      <w:r w:rsidRPr="00B45A85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45A85">
        <w:rPr>
          <w:rFonts w:asciiTheme="minorHAnsi" w:eastAsia="Arial" w:hAnsiTheme="minorHAnsi" w:cstheme="minorHAnsi"/>
          <w:sz w:val="22"/>
          <w:szCs w:val="22"/>
        </w:rPr>
        <w:t>y</w:t>
      </w:r>
      <w:r w:rsidRPr="00B45A8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d</w:t>
      </w:r>
      <w:r w:rsidRPr="00B45A8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45A85">
        <w:rPr>
          <w:rFonts w:asciiTheme="minorHAnsi" w:eastAsia="Arial" w:hAnsiTheme="minorHAnsi" w:cstheme="minorHAnsi"/>
          <w:sz w:val="22"/>
          <w:szCs w:val="22"/>
        </w:rPr>
        <w:t>now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z w:val="22"/>
          <w:szCs w:val="22"/>
        </w:rPr>
        <w:t>dge</w:t>
      </w:r>
      <w:r w:rsidRPr="00B45A8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45A85">
        <w:rPr>
          <w:rFonts w:asciiTheme="minorHAnsi" w:eastAsia="Arial" w:hAnsiTheme="minorHAnsi" w:cstheme="minorHAnsi"/>
          <w:sz w:val="22"/>
          <w:szCs w:val="22"/>
        </w:rPr>
        <w:t>o</w:t>
      </w:r>
      <w:r w:rsidRPr="00B45A8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45A85">
        <w:rPr>
          <w:rFonts w:asciiTheme="minorHAnsi" w:eastAsia="Arial" w:hAnsiTheme="minorHAnsi" w:cstheme="minorHAnsi"/>
          <w:sz w:val="22"/>
          <w:szCs w:val="22"/>
        </w:rPr>
        <w:t>puter</w:t>
      </w:r>
      <w:r w:rsidRPr="00B45A8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z w:val="22"/>
          <w:szCs w:val="22"/>
        </w:rPr>
        <w:t>o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45A85">
        <w:rPr>
          <w:rFonts w:asciiTheme="minorHAnsi" w:eastAsia="Arial" w:hAnsiTheme="minorHAnsi" w:cstheme="minorHAnsi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45A85">
        <w:rPr>
          <w:rFonts w:asciiTheme="minorHAnsi" w:eastAsia="Arial" w:hAnsiTheme="minorHAnsi" w:cstheme="minorHAnsi"/>
          <w:sz w:val="22"/>
          <w:szCs w:val="22"/>
        </w:rPr>
        <w:t>a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45A85">
        <w:rPr>
          <w:rFonts w:asciiTheme="minorHAnsi" w:eastAsia="Arial" w:hAnsiTheme="minorHAnsi" w:cstheme="minorHAnsi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45A85">
        <w:rPr>
          <w:rFonts w:asciiTheme="minorHAnsi" w:eastAsia="Arial" w:hAnsiTheme="minorHAnsi" w:cstheme="minorHAnsi"/>
          <w:sz w:val="22"/>
          <w:szCs w:val="22"/>
        </w:rPr>
        <w:t>nd</w:t>
      </w:r>
      <w:r w:rsidRPr="00B45A8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p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z w:val="22"/>
          <w:szCs w:val="22"/>
        </w:rPr>
        <w:t>o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45A85">
        <w:rPr>
          <w:rFonts w:asciiTheme="minorHAnsi" w:eastAsia="Arial" w:hAnsiTheme="minorHAnsi" w:cstheme="minorHAnsi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45A85">
        <w:rPr>
          <w:rFonts w:asciiTheme="minorHAnsi" w:eastAsia="Arial" w:hAnsiTheme="minorHAnsi" w:cstheme="minorHAnsi"/>
          <w:sz w:val="22"/>
          <w:szCs w:val="22"/>
        </w:rPr>
        <w:t>op</w:t>
      </w:r>
      <w:r w:rsidRPr="00B45A8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45A85">
        <w:rPr>
          <w:rFonts w:asciiTheme="minorHAnsi" w:eastAsia="Arial" w:hAnsiTheme="minorHAnsi" w:cstheme="minorHAnsi"/>
          <w:sz w:val="22"/>
          <w:szCs w:val="22"/>
        </w:rPr>
        <w:t>ent</w:t>
      </w:r>
      <w:r w:rsidRPr="00B45A8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h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45A85">
        <w:rPr>
          <w:rFonts w:asciiTheme="minorHAnsi" w:eastAsia="Arial" w:hAnsiTheme="minorHAnsi" w:cstheme="minorHAnsi"/>
          <w:sz w:val="22"/>
          <w:szCs w:val="22"/>
        </w:rPr>
        <w:t>s</w:t>
      </w:r>
    </w:p>
    <w:p w14:paraId="1B1EC27F" w14:textId="77777777" w:rsidR="00F028D6" w:rsidRPr="00B45A85" w:rsidRDefault="00B45A85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45A85">
        <w:rPr>
          <w:rFonts w:asciiTheme="minorHAnsi" w:eastAsia="Arial" w:hAnsiTheme="minorHAnsi" w:cstheme="minorHAnsi"/>
          <w:sz w:val="22"/>
          <w:szCs w:val="22"/>
        </w:rPr>
        <w:t>g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45A85">
        <w:rPr>
          <w:rFonts w:asciiTheme="minorHAnsi" w:eastAsia="Arial" w:hAnsiTheme="minorHAnsi" w:cstheme="minorHAnsi"/>
          <w:sz w:val="22"/>
          <w:szCs w:val="22"/>
        </w:rPr>
        <w:t>en</w:t>
      </w:r>
      <w:r w:rsidRPr="00B45A8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the</w:t>
      </w:r>
      <w:r w:rsidRPr="00B45A8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45A85">
        <w:rPr>
          <w:rFonts w:asciiTheme="minorHAnsi" w:eastAsia="Arial" w:hAnsiTheme="minorHAnsi" w:cstheme="minorHAnsi"/>
          <w:sz w:val="22"/>
          <w:szCs w:val="22"/>
        </w:rPr>
        <w:t>o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45A85">
        <w:rPr>
          <w:rFonts w:asciiTheme="minorHAnsi" w:eastAsia="Arial" w:hAnsiTheme="minorHAnsi" w:cstheme="minorHAnsi"/>
          <w:sz w:val="22"/>
          <w:szCs w:val="22"/>
        </w:rPr>
        <w:t>nda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45A85">
        <w:rPr>
          <w:rFonts w:asciiTheme="minorHAnsi" w:eastAsia="Arial" w:hAnsiTheme="minorHAnsi" w:cstheme="minorHAnsi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z w:val="22"/>
          <w:szCs w:val="22"/>
        </w:rPr>
        <w:t>u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B45A85">
        <w:rPr>
          <w:rFonts w:asciiTheme="minorHAnsi" w:eastAsia="Arial" w:hAnsiTheme="minorHAnsi" w:cstheme="minorHAnsi"/>
          <w:sz w:val="22"/>
          <w:szCs w:val="22"/>
        </w:rPr>
        <w:t>eed</w:t>
      </w:r>
      <w:r w:rsidRPr="00B45A8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n the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z w:val="22"/>
          <w:szCs w:val="22"/>
        </w:rPr>
        <w:t>o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45A85">
        <w:rPr>
          <w:rFonts w:asciiTheme="minorHAnsi" w:eastAsia="Arial" w:hAnsiTheme="minorHAnsi" w:cstheme="minorHAnsi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45A85">
        <w:rPr>
          <w:rFonts w:asciiTheme="minorHAnsi" w:eastAsia="Arial" w:hAnsiTheme="minorHAnsi" w:cstheme="minorHAnsi"/>
          <w:sz w:val="22"/>
          <w:szCs w:val="22"/>
        </w:rPr>
        <w:t>a</w:t>
      </w:r>
      <w:r w:rsidRPr="00B45A8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z w:val="22"/>
          <w:szCs w:val="22"/>
        </w:rPr>
        <w:t>g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z w:val="22"/>
          <w:szCs w:val="22"/>
        </w:rPr>
        <w:t>ee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B45A85">
        <w:rPr>
          <w:rFonts w:asciiTheme="minorHAnsi" w:eastAsia="Arial" w:hAnsiTheme="minorHAnsi" w:cstheme="minorHAnsi"/>
          <w:sz w:val="22"/>
          <w:szCs w:val="22"/>
        </w:rPr>
        <w:t>ng</w:t>
      </w:r>
      <w:r w:rsidRPr="00B45A8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45A85">
        <w:rPr>
          <w:rFonts w:asciiTheme="minorHAnsi" w:eastAsia="Arial" w:hAnsiTheme="minorHAnsi" w:cstheme="minorHAnsi"/>
          <w:sz w:val="22"/>
          <w:szCs w:val="22"/>
        </w:rPr>
        <w:t>u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B45A85">
        <w:rPr>
          <w:rFonts w:asciiTheme="minorHAnsi" w:eastAsia="Arial" w:hAnsiTheme="minorHAnsi" w:cstheme="minorHAnsi"/>
          <w:sz w:val="22"/>
          <w:szCs w:val="22"/>
        </w:rPr>
        <w:t>.</w:t>
      </w:r>
      <w:r w:rsidRPr="00B45A85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B45A85">
        <w:rPr>
          <w:rFonts w:asciiTheme="minorHAnsi" w:eastAsia="Arial" w:hAnsiTheme="minorHAnsi" w:cstheme="minorHAnsi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B45A85">
        <w:rPr>
          <w:rFonts w:asciiTheme="minorHAnsi" w:eastAsia="Arial" w:hAnsiTheme="minorHAnsi" w:cstheme="minorHAnsi"/>
          <w:sz w:val="22"/>
          <w:szCs w:val="22"/>
        </w:rPr>
        <w:t>eat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z w:val="22"/>
          <w:szCs w:val="22"/>
        </w:rPr>
        <w:t>g</w:t>
      </w:r>
      <w:r w:rsidRPr="00B45A8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U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B45A85">
        <w:rPr>
          <w:rFonts w:asciiTheme="minorHAnsi" w:eastAsia="Arial" w:hAnsiTheme="minorHAnsi" w:cstheme="minorHAnsi"/>
          <w:sz w:val="22"/>
          <w:szCs w:val="22"/>
        </w:rPr>
        <w:t>a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z w:val="22"/>
          <w:szCs w:val="22"/>
        </w:rPr>
        <w:t>es</w:t>
      </w:r>
      <w:r w:rsidRPr="00B45A8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a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z w:val="22"/>
          <w:szCs w:val="22"/>
        </w:rPr>
        <w:t>d</w:t>
      </w:r>
      <w:r w:rsidRPr="00B45A8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p</w:t>
      </w:r>
      <w:r w:rsidRPr="00B45A8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z w:val="22"/>
          <w:szCs w:val="22"/>
        </w:rPr>
        <w:t>o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45A85">
        <w:rPr>
          <w:rFonts w:asciiTheme="minorHAnsi" w:eastAsia="Arial" w:hAnsiTheme="minorHAnsi" w:cstheme="minorHAnsi"/>
          <w:sz w:val="22"/>
          <w:szCs w:val="22"/>
        </w:rPr>
        <w:t>t</w:t>
      </w:r>
    </w:p>
    <w:p w14:paraId="06184580" w14:textId="77777777" w:rsidR="00F028D6" w:rsidRPr="00B45A85" w:rsidRDefault="00B45A85">
      <w:pPr>
        <w:spacing w:before="34" w:line="276" w:lineRule="auto"/>
        <w:ind w:left="100" w:right="119"/>
        <w:rPr>
          <w:rFonts w:asciiTheme="minorHAnsi" w:eastAsia="Arial" w:hAnsiTheme="minorHAnsi" w:cstheme="minorHAnsi"/>
          <w:sz w:val="22"/>
          <w:szCs w:val="22"/>
        </w:rPr>
      </w:pPr>
      <w:r w:rsidRPr="00B45A85">
        <w:rPr>
          <w:rFonts w:asciiTheme="minorHAnsi" w:eastAsia="Arial" w:hAnsiTheme="minorHAnsi" w:cstheme="minorHAnsi"/>
          <w:sz w:val="22"/>
          <w:szCs w:val="22"/>
        </w:rPr>
        <w:t>p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45A85">
        <w:rPr>
          <w:rFonts w:asciiTheme="minorHAnsi" w:eastAsia="Arial" w:hAnsiTheme="minorHAnsi" w:cstheme="minorHAnsi"/>
          <w:sz w:val="22"/>
          <w:szCs w:val="22"/>
        </w:rPr>
        <w:t>nn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ng</w:t>
      </w:r>
      <w:r w:rsidRPr="00B45A8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h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be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ted</w:t>
      </w:r>
      <w:r w:rsidRPr="00B45A8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b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45A85">
        <w:rPr>
          <w:rFonts w:asciiTheme="minorHAnsi" w:eastAsia="Arial" w:hAnsiTheme="minorHAnsi" w:cstheme="minorHAnsi"/>
          <w:sz w:val="22"/>
          <w:szCs w:val="22"/>
        </w:rPr>
        <w:t>th</w:t>
      </w:r>
      <w:r w:rsidRPr="00B45A8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ents</w:t>
      </w:r>
      <w:r w:rsidRPr="00B45A8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45A85">
        <w:rPr>
          <w:rFonts w:asciiTheme="minorHAnsi" w:eastAsia="Arial" w:hAnsiTheme="minorHAnsi" w:cstheme="minorHAnsi"/>
          <w:sz w:val="22"/>
          <w:szCs w:val="22"/>
        </w:rPr>
        <w:t>nd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pa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45A85">
        <w:rPr>
          <w:rFonts w:asciiTheme="minorHAnsi" w:eastAsia="Arial" w:hAnsiTheme="minorHAnsi" w:cstheme="minorHAnsi"/>
          <w:sz w:val="22"/>
          <w:szCs w:val="22"/>
        </w:rPr>
        <w:t>p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45A85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B45A85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and</w:t>
      </w:r>
      <w:r w:rsidRPr="00B45A8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z w:val="22"/>
          <w:szCs w:val="22"/>
        </w:rPr>
        <w:t>h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45A85">
        <w:rPr>
          <w:rFonts w:asciiTheme="minorHAnsi" w:eastAsia="Arial" w:hAnsiTheme="minorHAnsi" w:cstheme="minorHAnsi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45A85">
        <w:rPr>
          <w:rFonts w:asciiTheme="minorHAnsi" w:eastAsia="Arial" w:hAnsiTheme="minorHAnsi" w:cstheme="minorHAnsi"/>
          <w:sz w:val="22"/>
          <w:szCs w:val="22"/>
        </w:rPr>
        <w:t>ed</w:t>
      </w:r>
      <w:r w:rsidRPr="00B45A8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B45A85">
        <w:rPr>
          <w:rFonts w:asciiTheme="minorHAnsi" w:eastAsia="Arial" w:hAnsiTheme="minorHAnsi" w:cstheme="minorHAnsi"/>
          <w:sz w:val="22"/>
          <w:szCs w:val="22"/>
        </w:rPr>
        <w:t>y</w:t>
      </w:r>
      <w:r w:rsidRPr="00B45A8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a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z w:val="22"/>
          <w:szCs w:val="22"/>
        </w:rPr>
        <w:t>y</w:t>
      </w:r>
      <w:r w:rsidRPr="00B45A8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to</w:t>
      </w:r>
      <w:r w:rsidRPr="00B45A8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p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de</w:t>
      </w:r>
      <w:r w:rsidRPr="00B45A8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B45A85">
        <w:rPr>
          <w:rFonts w:asciiTheme="minorHAnsi" w:eastAsia="Arial" w:hAnsiTheme="minorHAnsi" w:cstheme="minorHAnsi"/>
          <w:sz w:val="22"/>
          <w:szCs w:val="22"/>
        </w:rPr>
        <w:t>ea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z w:val="22"/>
          <w:szCs w:val="22"/>
        </w:rPr>
        <w:t>h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ng</w:t>
      </w:r>
      <w:r w:rsidRPr="00B45A8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and p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z w:val="22"/>
          <w:szCs w:val="22"/>
        </w:rPr>
        <w:t>ob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45A85">
        <w:rPr>
          <w:rFonts w:asciiTheme="minorHAnsi" w:eastAsia="Arial" w:hAnsiTheme="minorHAnsi" w:cstheme="minorHAnsi"/>
          <w:sz w:val="22"/>
          <w:szCs w:val="22"/>
        </w:rPr>
        <w:t>em</w:t>
      </w:r>
      <w:r w:rsidRPr="00B45A8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z w:val="22"/>
          <w:szCs w:val="22"/>
        </w:rPr>
        <w:t>o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lvi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z w:val="22"/>
          <w:szCs w:val="22"/>
        </w:rPr>
        <w:t>g.</w:t>
      </w:r>
      <w:r w:rsidRPr="00B45A85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B45A85">
        <w:rPr>
          <w:rFonts w:asciiTheme="minorHAnsi" w:eastAsia="Arial" w:hAnsiTheme="minorHAnsi" w:cstheme="minorHAnsi"/>
          <w:sz w:val="22"/>
          <w:szCs w:val="22"/>
        </w:rPr>
        <w:t>u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z w:val="22"/>
          <w:szCs w:val="22"/>
        </w:rPr>
        <w:t>g</w:t>
      </w:r>
      <w:r w:rsidRPr="00B45A8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45A85">
        <w:rPr>
          <w:rFonts w:asciiTheme="minorHAnsi" w:eastAsia="Arial" w:hAnsiTheme="minorHAnsi" w:cstheme="minorHAnsi"/>
          <w:sz w:val="22"/>
          <w:szCs w:val="22"/>
        </w:rPr>
        <w:t>y</w:t>
      </w:r>
      <w:r w:rsidRPr="00B45A8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p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45A85">
        <w:rPr>
          <w:rFonts w:asciiTheme="minorHAnsi" w:eastAsia="Arial" w:hAnsiTheme="minorHAnsi" w:cstheme="minorHAnsi"/>
          <w:sz w:val="22"/>
          <w:szCs w:val="22"/>
        </w:rPr>
        <w:t>g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z w:val="22"/>
          <w:szCs w:val="22"/>
        </w:rPr>
        <w:t>am</w:t>
      </w:r>
      <w:r w:rsidRPr="00B45A8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be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45A85">
        <w:rPr>
          <w:rFonts w:asciiTheme="minorHAnsi" w:eastAsia="Arial" w:hAnsiTheme="minorHAnsi" w:cstheme="minorHAnsi"/>
          <w:sz w:val="22"/>
          <w:szCs w:val="22"/>
        </w:rPr>
        <w:t>a</w:t>
      </w:r>
      <w:r w:rsidRPr="00B45A8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nte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z w:val="22"/>
          <w:szCs w:val="22"/>
        </w:rPr>
        <w:t>ted</w:t>
      </w:r>
      <w:r w:rsidRPr="00B45A8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Gl</w:t>
      </w:r>
      <w:r w:rsidRPr="00B45A85">
        <w:rPr>
          <w:rFonts w:asciiTheme="minorHAnsi" w:eastAsia="Arial" w:hAnsiTheme="minorHAnsi" w:cstheme="minorHAnsi"/>
          <w:sz w:val="22"/>
          <w:szCs w:val="22"/>
        </w:rPr>
        <w:t>ob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45A85">
        <w:rPr>
          <w:rFonts w:asciiTheme="minorHAnsi" w:eastAsia="Arial" w:hAnsiTheme="minorHAnsi" w:cstheme="minorHAnsi"/>
          <w:sz w:val="22"/>
          <w:szCs w:val="22"/>
        </w:rPr>
        <w:t>l</w:t>
      </w:r>
      <w:r w:rsidRPr="00B45A8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45A85">
        <w:rPr>
          <w:rFonts w:asciiTheme="minorHAnsi" w:eastAsia="Arial" w:hAnsiTheme="minorHAnsi" w:cstheme="minorHAnsi"/>
          <w:sz w:val="22"/>
          <w:szCs w:val="22"/>
        </w:rPr>
        <w:t>o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45A85">
        <w:rPr>
          <w:rFonts w:asciiTheme="minorHAnsi" w:eastAsia="Arial" w:hAnsiTheme="minorHAnsi" w:cstheme="minorHAnsi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z w:val="22"/>
          <w:szCs w:val="22"/>
        </w:rPr>
        <w:t>g</w:t>
      </w:r>
      <w:r w:rsidRPr="00B45A8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z w:val="22"/>
          <w:szCs w:val="22"/>
        </w:rPr>
        <w:t>te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45A85">
        <w:rPr>
          <w:rFonts w:asciiTheme="minorHAnsi" w:eastAsia="Arial" w:hAnsiTheme="minorHAnsi" w:cstheme="minorHAnsi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and</w:t>
      </w:r>
      <w:r w:rsidRPr="00B45A8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45A85">
        <w:rPr>
          <w:rFonts w:asciiTheme="minorHAnsi" w:eastAsia="Arial" w:hAnsiTheme="minorHAnsi" w:cstheme="minorHAnsi"/>
          <w:sz w:val="22"/>
          <w:szCs w:val="22"/>
        </w:rPr>
        <w:t>l</w:t>
      </w:r>
      <w:r w:rsidRPr="00B45A8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ne</w:t>
      </w:r>
      <w:r w:rsidRPr="00B45A8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45A85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45A85">
        <w:rPr>
          <w:rFonts w:asciiTheme="minorHAnsi" w:eastAsia="Arial" w:hAnsiTheme="minorHAnsi" w:cstheme="minorHAnsi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ic </w:t>
      </w:r>
      <w:r w:rsidRPr="00B45A85">
        <w:rPr>
          <w:rFonts w:asciiTheme="minorHAnsi" w:eastAsia="Arial" w:hAnsiTheme="minorHAnsi" w:cstheme="minorHAnsi"/>
          <w:sz w:val="22"/>
          <w:szCs w:val="22"/>
        </w:rPr>
        <w:t>ap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45A85">
        <w:rPr>
          <w:rFonts w:asciiTheme="minorHAnsi" w:eastAsia="Arial" w:hAnsiTheme="minorHAnsi" w:cstheme="minorHAnsi"/>
          <w:sz w:val="22"/>
          <w:szCs w:val="22"/>
        </w:rPr>
        <w:t>a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on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z w:val="22"/>
          <w:szCs w:val="22"/>
        </w:rPr>
        <w:t>.</w:t>
      </w:r>
      <w:r w:rsidRPr="00B45A85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z w:val="22"/>
          <w:szCs w:val="22"/>
        </w:rPr>
        <w:t>h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z w:val="22"/>
          <w:szCs w:val="22"/>
        </w:rPr>
        <w:t>ough</w:t>
      </w:r>
      <w:r w:rsidRPr="00B45A8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B45A85">
        <w:rPr>
          <w:rFonts w:asciiTheme="minorHAnsi" w:eastAsia="Arial" w:hAnsiTheme="minorHAnsi" w:cstheme="minorHAnsi"/>
          <w:sz w:val="22"/>
          <w:szCs w:val="22"/>
        </w:rPr>
        <w:t>y</w:t>
      </w:r>
      <w:r w:rsidRPr="00B45A8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nte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45A85">
        <w:rPr>
          <w:rFonts w:asciiTheme="minorHAnsi" w:eastAsia="Arial" w:hAnsiTheme="minorHAnsi" w:cstheme="minorHAnsi"/>
          <w:sz w:val="22"/>
          <w:szCs w:val="22"/>
        </w:rPr>
        <w:t>uto</w:t>
      </w:r>
      <w:r w:rsidRPr="00B45A8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45A85">
        <w:rPr>
          <w:rFonts w:asciiTheme="minorHAnsi" w:eastAsia="Arial" w:hAnsiTheme="minorHAnsi" w:cstheme="minorHAnsi"/>
          <w:sz w:val="22"/>
          <w:szCs w:val="22"/>
        </w:rPr>
        <w:t>ot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z w:val="22"/>
          <w:szCs w:val="22"/>
        </w:rPr>
        <w:t>du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z w:val="22"/>
          <w:szCs w:val="22"/>
        </w:rPr>
        <w:t>y</w:t>
      </w:r>
      <w:r w:rsidRPr="00B45A8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h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45A85">
        <w:rPr>
          <w:rFonts w:asciiTheme="minorHAnsi" w:eastAsia="Arial" w:hAnsiTheme="minorHAnsi" w:cstheme="minorHAnsi"/>
          <w:sz w:val="22"/>
          <w:szCs w:val="22"/>
        </w:rPr>
        <w:t>ept</w:t>
      </w:r>
      <w:r w:rsidRPr="00B45A8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45A85">
        <w:rPr>
          <w:rFonts w:asciiTheme="minorHAnsi" w:eastAsia="Arial" w:hAnsiTheme="minorHAnsi" w:cstheme="minorHAnsi"/>
          <w:sz w:val="22"/>
          <w:szCs w:val="22"/>
        </w:rPr>
        <w:t>b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z w:val="22"/>
          <w:szCs w:val="22"/>
        </w:rPr>
        <w:t>ea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45A85">
        <w:rPr>
          <w:rFonts w:asciiTheme="minorHAnsi" w:eastAsia="Arial" w:hAnsiTheme="minorHAnsi" w:cstheme="minorHAnsi"/>
          <w:sz w:val="22"/>
          <w:szCs w:val="22"/>
        </w:rPr>
        <w:t>u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B45A85">
        <w:rPr>
          <w:rFonts w:asciiTheme="minorHAnsi" w:eastAsia="Arial" w:hAnsiTheme="minorHAnsi" w:cstheme="minorHAnsi"/>
          <w:sz w:val="22"/>
          <w:szCs w:val="22"/>
        </w:rPr>
        <w:t>ent</w:t>
      </w:r>
      <w:r w:rsidRPr="00B45A8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p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z w:val="22"/>
          <w:szCs w:val="22"/>
        </w:rPr>
        <w:t>odu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45A85">
        <w:rPr>
          <w:rFonts w:asciiTheme="minorHAnsi" w:eastAsia="Arial" w:hAnsiTheme="minorHAnsi" w:cstheme="minorHAnsi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d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45A85">
        <w:rPr>
          <w:rFonts w:asciiTheme="minorHAnsi" w:eastAsia="Arial" w:hAnsiTheme="minorHAnsi" w:cstheme="minorHAnsi"/>
          <w:sz w:val="22"/>
          <w:szCs w:val="22"/>
        </w:rPr>
        <w:t>o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45A8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45A85">
        <w:rPr>
          <w:rFonts w:asciiTheme="minorHAnsi" w:eastAsia="Arial" w:hAnsiTheme="minorHAnsi" w:cstheme="minorHAnsi"/>
          <w:sz w:val="22"/>
          <w:szCs w:val="22"/>
        </w:rPr>
        <w:t>ents and</w:t>
      </w:r>
      <w:r w:rsidRPr="00B45A8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z w:val="22"/>
          <w:szCs w:val="22"/>
        </w:rPr>
        <w:t>nds</w:t>
      </w:r>
      <w:r w:rsidRPr="00B45A8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45A85">
        <w:rPr>
          <w:rFonts w:asciiTheme="minorHAnsi" w:eastAsia="Arial" w:hAnsiTheme="minorHAnsi" w:cstheme="minorHAnsi"/>
          <w:sz w:val="22"/>
          <w:szCs w:val="22"/>
        </w:rPr>
        <w:t>nd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am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B45A85">
        <w:rPr>
          <w:rFonts w:asciiTheme="minorHAnsi" w:eastAsia="Arial" w:hAnsiTheme="minorHAnsi" w:cstheme="minorHAnsi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45A8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45A85">
        <w:rPr>
          <w:rFonts w:asciiTheme="minorHAnsi" w:eastAsia="Arial" w:hAnsiTheme="minorHAnsi" w:cstheme="minorHAnsi"/>
          <w:sz w:val="22"/>
          <w:szCs w:val="22"/>
        </w:rPr>
        <w:t>y</w:t>
      </w:r>
      <w:r w:rsidRPr="00B45A8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ted</w:t>
      </w:r>
      <w:r w:rsidRPr="00B45A8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a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B45A85">
        <w:rPr>
          <w:rFonts w:asciiTheme="minorHAnsi" w:eastAsia="Arial" w:hAnsiTheme="minorHAnsi" w:cstheme="minorHAnsi"/>
          <w:sz w:val="22"/>
          <w:szCs w:val="22"/>
        </w:rPr>
        <w:t>out</w:t>
      </w:r>
      <w:r w:rsidRPr="00B45A8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z w:val="22"/>
          <w:szCs w:val="22"/>
        </w:rPr>
        <w:t>he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on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45A85">
        <w:rPr>
          <w:rFonts w:asciiTheme="minorHAnsi" w:eastAsia="Arial" w:hAnsiTheme="minorHAnsi" w:cstheme="minorHAnsi"/>
          <w:sz w:val="22"/>
          <w:szCs w:val="22"/>
        </w:rPr>
        <w:t>o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z w:val="22"/>
          <w:szCs w:val="22"/>
        </w:rPr>
        <w:t>g</w:t>
      </w:r>
      <w:r w:rsidRPr="00B45A8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d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45A85">
        <w:rPr>
          <w:rFonts w:asciiTheme="minorHAnsi" w:eastAsia="Arial" w:hAnsiTheme="minorHAnsi" w:cstheme="minorHAnsi"/>
          <w:sz w:val="22"/>
          <w:szCs w:val="22"/>
        </w:rPr>
        <w:t>op</w:t>
      </w:r>
      <w:r w:rsidRPr="00B45A8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45A85">
        <w:rPr>
          <w:rFonts w:asciiTheme="minorHAnsi" w:eastAsia="Arial" w:hAnsiTheme="minorHAnsi" w:cstheme="minorHAnsi"/>
          <w:sz w:val="22"/>
          <w:szCs w:val="22"/>
        </w:rPr>
        <w:t>ent</w:t>
      </w:r>
      <w:r w:rsidRPr="00B45A8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45A85">
        <w:rPr>
          <w:rFonts w:asciiTheme="minorHAnsi" w:eastAsia="Arial" w:hAnsiTheme="minorHAnsi" w:cstheme="minorHAnsi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z w:val="22"/>
          <w:szCs w:val="22"/>
        </w:rPr>
        <w:t>a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z w:val="22"/>
          <w:szCs w:val="22"/>
        </w:rPr>
        <w:t>.</w:t>
      </w:r>
    </w:p>
    <w:p w14:paraId="6C2EFE4A" w14:textId="77777777" w:rsidR="00F028D6" w:rsidRPr="00B45A85" w:rsidRDefault="00F028D6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61DE3EF6" w14:textId="77777777" w:rsidR="00F028D6" w:rsidRPr="00B45A85" w:rsidRDefault="00B45A85">
      <w:pPr>
        <w:spacing w:line="275" w:lineRule="auto"/>
        <w:ind w:left="100" w:right="540"/>
        <w:rPr>
          <w:rFonts w:asciiTheme="minorHAnsi" w:eastAsia="Arial" w:hAnsiTheme="minorHAnsi" w:cstheme="minorHAnsi"/>
          <w:sz w:val="22"/>
          <w:szCs w:val="22"/>
        </w:rPr>
      </w:pPr>
      <w:r w:rsidRPr="00B45A85">
        <w:rPr>
          <w:rFonts w:asciiTheme="minorHAnsi" w:eastAsia="Arial" w:hAnsiTheme="minorHAnsi" w:cstheme="minorHAnsi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45A85">
        <w:rPr>
          <w:rFonts w:asciiTheme="minorHAnsi" w:eastAsia="Arial" w:hAnsiTheme="minorHAnsi" w:cstheme="minorHAnsi"/>
          <w:sz w:val="22"/>
          <w:szCs w:val="22"/>
        </w:rPr>
        <w:t>ok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45A85">
        <w:rPr>
          <w:rFonts w:asciiTheme="minorHAnsi" w:eastAsia="Arial" w:hAnsiTheme="minorHAnsi" w:cstheme="minorHAnsi"/>
          <w:sz w:val="22"/>
          <w:szCs w:val="22"/>
        </w:rPr>
        <w:t>o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45A85">
        <w:rPr>
          <w:rFonts w:asciiTheme="minorHAnsi" w:eastAsia="Arial" w:hAnsiTheme="minorHAnsi" w:cstheme="minorHAnsi"/>
          <w:sz w:val="22"/>
          <w:szCs w:val="22"/>
        </w:rPr>
        <w:t>a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z w:val="22"/>
          <w:szCs w:val="22"/>
        </w:rPr>
        <w:t>d</w:t>
      </w:r>
      <w:r w:rsidRPr="00B45A8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to</w:t>
      </w:r>
      <w:r w:rsidRPr="00B45A8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45A85">
        <w:rPr>
          <w:rFonts w:asciiTheme="minorHAnsi" w:eastAsia="Arial" w:hAnsiTheme="minorHAnsi" w:cstheme="minorHAnsi"/>
          <w:sz w:val="22"/>
          <w:szCs w:val="22"/>
        </w:rPr>
        <w:t>eet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z w:val="22"/>
          <w:szCs w:val="22"/>
        </w:rPr>
        <w:t>g</w:t>
      </w:r>
      <w:r w:rsidRPr="00B45A8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th</w:t>
      </w:r>
      <w:r w:rsidRPr="00B45A8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45A85">
        <w:rPr>
          <w:rFonts w:asciiTheme="minorHAnsi" w:eastAsia="Arial" w:hAnsiTheme="minorHAnsi" w:cstheme="minorHAnsi"/>
          <w:sz w:val="22"/>
          <w:szCs w:val="22"/>
        </w:rPr>
        <w:t>u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and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ot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45A85">
        <w:rPr>
          <w:rFonts w:asciiTheme="minorHAnsi" w:eastAsia="Arial" w:hAnsiTheme="minorHAnsi" w:cstheme="minorHAnsi"/>
          <w:sz w:val="22"/>
          <w:szCs w:val="22"/>
        </w:rPr>
        <w:t>er</w:t>
      </w:r>
      <w:r w:rsidRPr="00B45A8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45A8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45A85">
        <w:rPr>
          <w:rFonts w:asciiTheme="minorHAnsi" w:eastAsia="Arial" w:hAnsiTheme="minorHAnsi" w:cstheme="minorHAnsi"/>
          <w:sz w:val="22"/>
          <w:szCs w:val="22"/>
        </w:rPr>
        <w:t>be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of the</w:t>
      </w:r>
      <w:r w:rsidRPr="00B45A8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z w:val="22"/>
          <w:szCs w:val="22"/>
        </w:rPr>
        <w:t>o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45A85">
        <w:rPr>
          <w:rFonts w:asciiTheme="minorHAnsi" w:eastAsia="Arial" w:hAnsiTheme="minorHAnsi" w:cstheme="minorHAnsi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45A85">
        <w:rPr>
          <w:rFonts w:asciiTheme="minorHAnsi" w:eastAsia="Arial" w:hAnsiTheme="minorHAnsi" w:cstheme="minorHAnsi"/>
          <w:sz w:val="22"/>
          <w:szCs w:val="22"/>
        </w:rPr>
        <w:t>a</w:t>
      </w:r>
      <w:r w:rsidRPr="00B45A8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z w:val="22"/>
          <w:szCs w:val="22"/>
        </w:rPr>
        <w:t>g</w:t>
      </w:r>
      <w:r w:rsidRPr="00B45A85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U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45A85">
        <w:rPr>
          <w:rFonts w:asciiTheme="minorHAnsi" w:eastAsia="Arial" w:hAnsiTheme="minorHAnsi" w:cstheme="minorHAnsi"/>
          <w:sz w:val="22"/>
          <w:szCs w:val="22"/>
        </w:rPr>
        <w:t>u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z w:val="22"/>
          <w:szCs w:val="22"/>
        </w:rPr>
        <w:t>ther</w:t>
      </w:r>
      <w:r w:rsidRPr="00B45A8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d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B45A85">
        <w:rPr>
          <w:rFonts w:asciiTheme="minorHAnsi" w:eastAsia="Arial" w:hAnsiTheme="minorHAnsi" w:cstheme="minorHAnsi"/>
          <w:sz w:val="22"/>
          <w:szCs w:val="22"/>
        </w:rPr>
        <w:t>u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B45A85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z w:val="22"/>
          <w:szCs w:val="22"/>
        </w:rPr>
        <w:t>u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ta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z w:val="22"/>
          <w:szCs w:val="22"/>
        </w:rPr>
        <w:t>y</w:t>
      </w:r>
      <w:r w:rsidRPr="00B45A85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45A85">
        <w:rPr>
          <w:rFonts w:asciiTheme="minorHAnsi" w:eastAsia="Arial" w:hAnsiTheme="minorHAnsi" w:cstheme="minorHAnsi"/>
          <w:sz w:val="22"/>
          <w:szCs w:val="22"/>
        </w:rPr>
        <w:t>or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th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s po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z w:val="22"/>
          <w:szCs w:val="22"/>
        </w:rPr>
        <w:t>o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z w:val="22"/>
          <w:szCs w:val="22"/>
        </w:rPr>
        <w:t>.</w:t>
      </w:r>
      <w:r w:rsidRPr="00B45A85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I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c</w:t>
      </w:r>
      <w:r w:rsidRPr="00B45A85">
        <w:rPr>
          <w:rFonts w:asciiTheme="minorHAnsi" w:eastAsia="Arial" w:hAnsiTheme="minorHAnsi" w:cstheme="minorHAnsi"/>
          <w:sz w:val="22"/>
          <w:szCs w:val="22"/>
        </w:rPr>
        <w:t>an</w:t>
      </w:r>
      <w:r w:rsidRPr="00B45A8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 xml:space="preserve">be 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45A85">
        <w:rPr>
          <w:rFonts w:asciiTheme="minorHAnsi" w:eastAsia="Arial" w:hAnsiTheme="minorHAnsi" w:cstheme="minorHAnsi"/>
          <w:sz w:val="22"/>
          <w:szCs w:val="22"/>
        </w:rPr>
        <w:t>onta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z w:val="22"/>
          <w:szCs w:val="22"/>
        </w:rPr>
        <w:t>ed</w:t>
      </w:r>
      <w:r w:rsidRPr="00B45A8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45A85">
        <w:rPr>
          <w:rFonts w:asciiTheme="minorHAnsi" w:eastAsia="Arial" w:hAnsiTheme="minorHAnsi" w:cstheme="minorHAnsi"/>
          <w:sz w:val="22"/>
          <w:szCs w:val="22"/>
        </w:rPr>
        <w:t>t</w:t>
      </w:r>
      <w:r w:rsidRPr="00B45A8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B45A85">
        <w:rPr>
          <w:rFonts w:asciiTheme="minorHAnsi" w:eastAsia="Arial" w:hAnsiTheme="minorHAnsi" w:cstheme="minorHAnsi"/>
          <w:sz w:val="22"/>
          <w:szCs w:val="22"/>
        </w:rPr>
        <w:t>4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B45A85">
        <w:rPr>
          <w:rFonts w:asciiTheme="minorHAnsi" w:eastAsia="Arial" w:hAnsiTheme="minorHAnsi" w:cstheme="minorHAnsi"/>
          <w:sz w:val="22"/>
          <w:szCs w:val="22"/>
        </w:rPr>
        <w:t>6)</w:t>
      </w:r>
      <w:r w:rsidRPr="00B45A8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45A85">
        <w:rPr>
          <w:rFonts w:asciiTheme="minorHAnsi" w:eastAsia="Arial" w:hAnsiTheme="minorHAnsi" w:cstheme="minorHAnsi"/>
          <w:sz w:val="22"/>
          <w:szCs w:val="22"/>
        </w:rPr>
        <w:t>765</w:t>
      </w:r>
      <w:r w:rsidRPr="00B45A85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B45A85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B45A85">
        <w:rPr>
          <w:rFonts w:asciiTheme="minorHAnsi" w:eastAsia="Arial" w:hAnsiTheme="minorHAnsi" w:cstheme="minorHAnsi"/>
          <w:sz w:val="22"/>
          <w:szCs w:val="22"/>
        </w:rPr>
        <w:t>321.</w:t>
      </w:r>
    </w:p>
    <w:p w14:paraId="26225ABB" w14:textId="77777777" w:rsidR="00F028D6" w:rsidRPr="00B45A85" w:rsidRDefault="00F028D6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0EFF78FA" w14:textId="77777777" w:rsidR="00F028D6" w:rsidRPr="00B45A85" w:rsidRDefault="00B45A85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45A85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B45A85">
        <w:rPr>
          <w:rFonts w:asciiTheme="minorHAnsi" w:eastAsia="Arial" w:hAnsiTheme="minorHAnsi" w:cstheme="minorHAnsi"/>
          <w:sz w:val="22"/>
          <w:szCs w:val="22"/>
        </w:rPr>
        <w:t>n</w:t>
      </w:r>
      <w:r w:rsidRPr="00B45A8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45A85">
        <w:rPr>
          <w:rFonts w:asciiTheme="minorHAnsi" w:eastAsia="Arial" w:hAnsiTheme="minorHAnsi" w:cstheme="minorHAnsi"/>
          <w:sz w:val="22"/>
          <w:szCs w:val="22"/>
        </w:rPr>
        <w:t>e</w:t>
      </w:r>
      <w:r w:rsidRPr="00B45A85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B45A85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B45A85">
        <w:rPr>
          <w:rFonts w:asciiTheme="minorHAnsi" w:eastAsia="Arial" w:hAnsiTheme="minorHAnsi" w:cstheme="minorHAnsi"/>
          <w:sz w:val="22"/>
          <w:szCs w:val="22"/>
        </w:rPr>
        <w:t>,</w:t>
      </w:r>
    </w:p>
    <w:p w14:paraId="79D0B568" w14:textId="77777777" w:rsidR="00F028D6" w:rsidRPr="00B45A85" w:rsidRDefault="00F028D6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09EBA336" w14:textId="2F3D34BE" w:rsidR="00F028D6" w:rsidRPr="00B45A85" w:rsidRDefault="00B45A85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Theon Rahman</w:t>
      </w:r>
    </w:p>
    <w:p w14:paraId="2FE1119B" w14:textId="77777777" w:rsidR="00F028D6" w:rsidRPr="00B45A85" w:rsidRDefault="00F028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6D299E" w14:textId="77777777" w:rsidR="00F028D6" w:rsidRPr="00B45A85" w:rsidRDefault="00F028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E28916" w14:textId="77777777" w:rsidR="00F028D6" w:rsidRPr="00B45A85" w:rsidRDefault="00F028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B1E00B" w14:textId="77777777" w:rsidR="00F028D6" w:rsidRPr="00B45A85" w:rsidRDefault="00F028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ECD1AD" w14:textId="77777777" w:rsidR="00F028D6" w:rsidRPr="00B45A85" w:rsidRDefault="00F028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349EDA" w14:textId="77777777" w:rsidR="00F028D6" w:rsidRPr="00B45A85" w:rsidRDefault="00F028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BF1C8F" w14:textId="77777777" w:rsidR="00F028D6" w:rsidRPr="00B45A85" w:rsidRDefault="00F028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B79475" w14:textId="2ACF107D" w:rsidR="00F028D6" w:rsidRPr="00B45A85" w:rsidRDefault="00F028D6">
      <w:pPr>
        <w:spacing w:before="43"/>
        <w:ind w:left="100"/>
        <w:rPr>
          <w:rFonts w:asciiTheme="minorHAnsi" w:hAnsiTheme="minorHAnsi" w:cstheme="minorHAnsi"/>
          <w:sz w:val="22"/>
          <w:szCs w:val="22"/>
        </w:rPr>
      </w:pPr>
    </w:p>
    <w:sectPr w:rsidR="00F028D6" w:rsidRPr="00B45A85">
      <w:type w:val="continuous"/>
      <w:pgSz w:w="12240" w:h="15840"/>
      <w:pgMar w:top="720" w:right="98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1350E"/>
    <w:multiLevelType w:val="multilevel"/>
    <w:tmpl w:val="4FC6D69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8D6"/>
    <w:rsid w:val="00B45A85"/>
    <w:rsid w:val="00F02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EE97F"/>
  <w15:docId w15:val="{591D1C9C-E2FF-4614-862A-4FF959A19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ypag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1825</Characters>
  <Application>Microsoft Office Word</Application>
  <DocSecurity>0</DocSecurity>
  <Lines>15</Lines>
  <Paragraphs>4</Paragraphs>
  <ScaleCrop>false</ScaleCrop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2021-07-05T16:16:00Z</dcterms:created>
  <dcterms:modified xsi:type="dcterms:W3CDTF">2021-07-05T16:19:00Z</dcterms:modified>
</cp:coreProperties>
</file>